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681B48" w14:textId="4766BF05" w:rsidR="008B0468" w:rsidRPr="008D5839" w:rsidRDefault="008B0468" w:rsidP="008D5839">
      <w:pPr>
        <w:jc w:val="right"/>
        <w:rPr>
          <w:rFonts w:ascii="Arial" w:hAnsi="Arial" w:cs="Arial"/>
        </w:rPr>
      </w:pPr>
      <w:r w:rsidRPr="00A70297">
        <w:rPr>
          <w:rFonts w:ascii="Arial" w:hAnsi="Arial" w:cs="Arial"/>
          <w:b/>
        </w:rPr>
        <w:t xml:space="preserve">Załącznik nr </w:t>
      </w:r>
      <w:r w:rsidR="00272665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do S</w:t>
      </w:r>
      <w:r w:rsidRPr="00A70297">
        <w:rPr>
          <w:rFonts w:ascii="Arial" w:hAnsi="Arial" w:cs="Arial"/>
          <w:b/>
        </w:rPr>
        <w:t>WZ</w:t>
      </w:r>
    </w:p>
    <w:p w14:paraId="47EB5E3D" w14:textId="77777777" w:rsidR="008B0468" w:rsidRPr="00A70297" w:rsidRDefault="008B0468" w:rsidP="008B0468">
      <w:pPr>
        <w:spacing w:before="120"/>
        <w:jc w:val="both"/>
        <w:rPr>
          <w:rFonts w:ascii="Arial" w:hAnsi="Arial" w:cs="Arial"/>
          <w:b/>
          <w:bCs/>
        </w:rPr>
      </w:pPr>
      <w:r w:rsidRPr="00A70297">
        <w:rPr>
          <w:rFonts w:ascii="Arial" w:hAnsi="Arial" w:cs="Arial"/>
          <w:b/>
          <w:bCs/>
        </w:rPr>
        <w:t>Wykonawca:</w:t>
      </w:r>
    </w:p>
    <w:p w14:paraId="2B8B3622" w14:textId="77777777" w:rsidR="008B0468" w:rsidRPr="00A70297" w:rsidRDefault="008B0468" w:rsidP="008B0468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16A88661" w14:textId="77777777" w:rsidR="008B0468" w:rsidRPr="00A70297" w:rsidRDefault="008B0468" w:rsidP="008B0468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5A37EA6A" w14:textId="77777777" w:rsidR="008B0468" w:rsidRPr="00A70297" w:rsidRDefault="008B0468" w:rsidP="008B0468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2E28C0AC" w14:textId="77777777" w:rsidR="008B0468" w:rsidRPr="00FA69FC" w:rsidRDefault="008B0468" w:rsidP="008B0468">
      <w:pPr>
        <w:jc w:val="both"/>
        <w:rPr>
          <w:rFonts w:ascii="Arial" w:hAnsi="Arial" w:cs="Arial"/>
          <w:bCs/>
          <w:sz w:val="16"/>
          <w:szCs w:val="16"/>
        </w:rPr>
      </w:pPr>
      <w:r w:rsidRPr="00FA69FC">
        <w:rPr>
          <w:rFonts w:ascii="Arial" w:hAnsi="Arial" w:cs="Arial"/>
          <w:bCs/>
          <w:sz w:val="16"/>
          <w:szCs w:val="16"/>
        </w:rPr>
        <w:t>(Nazwa i adres wykonawcy)</w:t>
      </w:r>
    </w:p>
    <w:p w14:paraId="6C7449FE" w14:textId="31A9A238" w:rsidR="008B0468" w:rsidRPr="00A70297" w:rsidRDefault="008B0468" w:rsidP="008B0468">
      <w:pPr>
        <w:spacing w:before="120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 xml:space="preserve"> ______________________________________, dnia ______202</w:t>
      </w:r>
      <w:r w:rsidR="000123C4">
        <w:rPr>
          <w:rFonts w:ascii="Arial" w:hAnsi="Arial" w:cs="Arial"/>
          <w:bCs/>
        </w:rPr>
        <w:t>6</w:t>
      </w:r>
      <w:r w:rsidR="0029640C">
        <w:rPr>
          <w:rFonts w:ascii="Arial" w:hAnsi="Arial" w:cs="Arial"/>
          <w:bCs/>
        </w:rPr>
        <w:t xml:space="preserve"> </w:t>
      </w:r>
      <w:r w:rsidRPr="00A70297">
        <w:rPr>
          <w:rFonts w:ascii="Arial" w:hAnsi="Arial" w:cs="Arial"/>
          <w:bCs/>
        </w:rPr>
        <w:t>r.</w:t>
      </w:r>
    </w:p>
    <w:p w14:paraId="4447885D" w14:textId="5583FEF8" w:rsidR="008B0468" w:rsidRPr="00E23035" w:rsidRDefault="008B0468" w:rsidP="008B0468">
      <w:pPr>
        <w:spacing w:before="120"/>
        <w:jc w:val="both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</w:rPr>
        <w:t>Oznaczenie</w:t>
      </w:r>
      <w:r w:rsidR="00E74DD4">
        <w:rPr>
          <w:rFonts w:ascii="Arial" w:hAnsi="Arial" w:cs="Arial"/>
          <w:bCs/>
        </w:rPr>
        <w:t xml:space="preserve"> postępowania: </w:t>
      </w:r>
      <w:r w:rsidR="00C276D6">
        <w:rPr>
          <w:rFonts w:ascii="Arial" w:hAnsi="Arial" w:cs="Arial"/>
          <w:bCs/>
        </w:rPr>
        <w:t>SA.270.</w:t>
      </w:r>
      <w:r w:rsidR="00E85FDC">
        <w:rPr>
          <w:rFonts w:ascii="Arial" w:hAnsi="Arial" w:cs="Arial"/>
          <w:bCs/>
        </w:rPr>
        <w:t>5</w:t>
      </w:r>
      <w:r w:rsidR="00C276D6">
        <w:rPr>
          <w:rFonts w:ascii="Arial" w:hAnsi="Arial" w:cs="Arial"/>
          <w:bCs/>
        </w:rPr>
        <w:t>.202</w:t>
      </w:r>
      <w:r w:rsidR="000123C4">
        <w:rPr>
          <w:rFonts w:ascii="Arial" w:hAnsi="Arial" w:cs="Arial"/>
          <w:bCs/>
        </w:rPr>
        <w:t>6</w:t>
      </w:r>
    </w:p>
    <w:p w14:paraId="6DD08175" w14:textId="77777777" w:rsidR="003B35C7" w:rsidRDefault="003B35C7" w:rsidP="008B0468">
      <w:pPr>
        <w:pStyle w:val="CM2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2BDA380" w14:textId="59CECE63" w:rsidR="008B0468" w:rsidRPr="00A70297" w:rsidRDefault="008B0468" w:rsidP="00122628">
      <w:pPr>
        <w:pStyle w:val="CM2"/>
        <w:shd w:val="clear" w:color="auto" w:fill="E2EFD9" w:themeFill="accent6" w:themeFillTint="33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70297">
        <w:rPr>
          <w:rFonts w:ascii="Arial" w:hAnsi="Arial" w:cs="Arial"/>
          <w:b/>
          <w:sz w:val="20"/>
          <w:szCs w:val="20"/>
        </w:rPr>
        <w:t>WYKAZ ROBÓT BUDOWLANYCH</w:t>
      </w:r>
    </w:p>
    <w:p w14:paraId="003633BB" w14:textId="2207874E" w:rsidR="008B0468" w:rsidRPr="00BD3BE5" w:rsidRDefault="008D5B81" w:rsidP="00BD3BE5">
      <w:pPr>
        <w:spacing w:before="120" w:line="276" w:lineRule="auto"/>
        <w:jc w:val="both"/>
        <w:rPr>
          <w:rFonts w:ascii="Arial" w:hAnsi="Arial" w:cs="Arial"/>
          <w:bCs/>
        </w:rPr>
      </w:pPr>
      <w:r w:rsidRPr="004909B0">
        <w:rPr>
          <w:rFonts w:ascii="Arial" w:hAnsi="Arial" w:cs="Arial"/>
        </w:rPr>
        <w:t xml:space="preserve">W związku ze złożeniem oferty w postępowaniu </w:t>
      </w:r>
      <w:r w:rsidR="00BD3BE5" w:rsidRPr="004909B0">
        <w:rPr>
          <w:rFonts w:ascii="Arial" w:hAnsi="Arial" w:cs="Arial"/>
          <w:bCs/>
        </w:rPr>
        <w:t>o udzielenie zamówienia publicznego prowadzonego przez Zamawiającego – Skarb Państwa Państwowe Gospodarstwo Leśne Lasy Państwowe Nadleśnictwo Damnica z siedzibą przy ul. Wincentego Witosa 2a</w:t>
      </w:r>
      <w:r w:rsidR="003822E5">
        <w:rPr>
          <w:rFonts w:ascii="Arial" w:hAnsi="Arial" w:cs="Arial"/>
          <w:bCs/>
        </w:rPr>
        <w:t>,</w:t>
      </w:r>
      <w:r w:rsidR="00BD3BE5" w:rsidRPr="004909B0">
        <w:rPr>
          <w:rFonts w:ascii="Arial" w:hAnsi="Arial" w:cs="Arial"/>
          <w:bCs/>
        </w:rPr>
        <w:t xml:space="preserve"> 76-231 Damnica w trybie podstawowym, o którym mowa w art. 275 pkt 1 ustawy z dnia 11 września 2019 r. Prawo zamówień publicznych (</w:t>
      </w:r>
      <w:r w:rsidR="00BD3BE5" w:rsidRPr="004909B0">
        <w:rPr>
          <w:rFonts w:ascii="Arial" w:hAnsi="Arial" w:cs="Arial"/>
        </w:rPr>
        <w:t>t.</w:t>
      </w:r>
      <w:r w:rsidR="00BD3BE5">
        <w:rPr>
          <w:rFonts w:ascii="Arial" w:hAnsi="Arial" w:cs="Arial"/>
        </w:rPr>
        <w:t xml:space="preserve"> </w:t>
      </w:r>
      <w:r w:rsidR="00BD3BE5" w:rsidRPr="004909B0">
        <w:rPr>
          <w:rFonts w:ascii="Arial" w:hAnsi="Arial" w:cs="Arial"/>
        </w:rPr>
        <w:t>j. Dz. U. z 202</w:t>
      </w:r>
      <w:r w:rsidR="00BD3BE5">
        <w:rPr>
          <w:rFonts w:ascii="Arial" w:hAnsi="Arial" w:cs="Arial"/>
        </w:rPr>
        <w:t>4</w:t>
      </w:r>
      <w:r w:rsidR="00BD3BE5" w:rsidRPr="004909B0">
        <w:rPr>
          <w:rFonts w:ascii="Arial" w:hAnsi="Arial" w:cs="Arial"/>
        </w:rPr>
        <w:t xml:space="preserve"> r. poz. </w:t>
      </w:r>
      <w:r w:rsidR="00BD3BE5">
        <w:rPr>
          <w:rFonts w:ascii="Arial" w:hAnsi="Arial" w:cs="Arial"/>
        </w:rPr>
        <w:t>1320</w:t>
      </w:r>
      <w:r w:rsidR="00881615">
        <w:rPr>
          <w:rFonts w:ascii="Arial" w:hAnsi="Arial" w:cs="Arial"/>
        </w:rPr>
        <w:t xml:space="preserve"> ze zm.</w:t>
      </w:r>
      <w:r w:rsidR="00BD3BE5" w:rsidRPr="004909B0">
        <w:rPr>
          <w:rFonts w:ascii="Arial" w:hAnsi="Arial" w:cs="Arial"/>
          <w:bCs/>
        </w:rPr>
        <w:t xml:space="preserve">) pn.: </w:t>
      </w:r>
      <w:r w:rsidR="00C4102A" w:rsidRPr="00121BAA">
        <w:rPr>
          <w:rFonts w:ascii="Arial" w:hAnsi="Arial" w:cs="Arial"/>
          <w:b/>
          <w:bCs/>
        </w:rPr>
        <w:t>„</w:t>
      </w:r>
      <w:r w:rsidR="00C4102A" w:rsidRPr="00B52EF2">
        <w:rPr>
          <w:rFonts w:ascii="Arial" w:hAnsi="Arial" w:cs="Arial"/>
          <w:b/>
          <w:bCs/>
        </w:rPr>
        <w:t>Budowa budynku przechowalni i modernizacja pawilonu szkółki</w:t>
      </w:r>
      <w:r w:rsidR="00BD3BE5" w:rsidRPr="004909B0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Cs/>
        </w:rPr>
        <w:t xml:space="preserve"> </w:t>
      </w:r>
      <w:r w:rsidR="00F70870" w:rsidRPr="008D5B81">
        <w:rPr>
          <w:rFonts w:ascii="Arial" w:hAnsi="Arial" w:cs="Arial"/>
        </w:rPr>
        <w:t>oświadczam/</w:t>
      </w:r>
      <w:proofErr w:type="gramStart"/>
      <w:r w:rsidR="00F70870" w:rsidRPr="008D5B81">
        <w:rPr>
          <w:rFonts w:ascii="Arial" w:hAnsi="Arial" w:cs="Arial"/>
        </w:rPr>
        <w:t xml:space="preserve">oświadczamy, </w:t>
      </w:r>
      <w:r w:rsidR="00BD3BE5">
        <w:rPr>
          <w:rFonts w:ascii="Arial" w:hAnsi="Arial" w:cs="Arial"/>
        </w:rPr>
        <w:t xml:space="preserve">  </w:t>
      </w:r>
      <w:proofErr w:type="gramEnd"/>
      <w:r w:rsidR="00BD3BE5">
        <w:rPr>
          <w:rFonts w:ascii="Arial" w:hAnsi="Arial" w:cs="Arial"/>
        </w:rPr>
        <w:t xml:space="preserve">                             </w:t>
      </w:r>
      <w:r w:rsidR="00F70870" w:rsidRPr="008D5B81">
        <w:rPr>
          <w:rFonts w:ascii="Arial" w:hAnsi="Arial" w:cs="Arial"/>
        </w:rPr>
        <w:t>że Wykonawca zrealizował nie wcześniej niż w okresie ostatnich 5 lat (okres 5 lat liczy się wstecz od dnia, w którym upływa termin składania ofert), a jeżeli okres prowadzenia działalności jest krótszy – w tym okresie, następujące roboty budowlane:</w:t>
      </w:r>
    </w:p>
    <w:tbl>
      <w:tblPr>
        <w:tblpPr w:leftFromText="141" w:rightFromText="141" w:vertAnchor="text" w:horzAnchor="margin" w:tblpY="3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497"/>
        <w:gridCol w:w="1613"/>
        <w:gridCol w:w="1343"/>
        <w:gridCol w:w="1711"/>
      </w:tblGrid>
      <w:tr w:rsidR="008B0468" w:rsidRPr="00A70297" w14:paraId="25336860" w14:textId="77777777" w:rsidTr="001E46E6">
        <w:trPr>
          <w:trHeight w:val="415"/>
        </w:trPr>
        <w:tc>
          <w:tcPr>
            <w:tcW w:w="363" w:type="pct"/>
            <w:vMerge w:val="restart"/>
            <w:vAlign w:val="center"/>
          </w:tcPr>
          <w:p w14:paraId="3A6B3253" w14:textId="77777777" w:rsidR="008B0468" w:rsidRPr="003822E5" w:rsidRDefault="008B0468" w:rsidP="00E45C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D766622" w14:textId="77777777" w:rsidR="008B0468" w:rsidRPr="003822E5" w:rsidRDefault="008B0468" w:rsidP="00E45C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22E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  <w:p w14:paraId="0238EF43" w14:textId="77777777" w:rsidR="008B0468" w:rsidRPr="003822E5" w:rsidRDefault="008B0468" w:rsidP="00E45C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6" w:type="pct"/>
            <w:vMerge w:val="restart"/>
            <w:vAlign w:val="center"/>
          </w:tcPr>
          <w:p w14:paraId="691F650F" w14:textId="2DBFC534" w:rsidR="008B0468" w:rsidRPr="003822E5" w:rsidRDefault="00406AED" w:rsidP="008311A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22E5">
              <w:rPr>
                <w:rFonts w:ascii="Arial" w:hAnsi="Arial" w:cs="Arial"/>
                <w:b/>
                <w:sz w:val="18"/>
                <w:szCs w:val="18"/>
              </w:rPr>
              <w:t>Nazwa</w:t>
            </w:r>
            <w:r w:rsidR="00F43533">
              <w:rPr>
                <w:rFonts w:ascii="Arial" w:hAnsi="Arial" w:cs="Arial"/>
                <w:b/>
                <w:sz w:val="18"/>
                <w:szCs w:val="18"/>
              </w:rPr>
              <w:t>*</w:t>
            </w:r>
            <w:r w:rsidRPr="003822E5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="00C94A61">
              <w:rPr>
                <w:rFonts w:ascii="Arial" w:hAnsi="Arial" w:cs="Arial"/>
                <w:b/>
                <w:sz w:val="18"/>
                <w:szCs w:val="18"/>
              </w:rPr>
              <w:t xml:space="preserve">przedmiot i </w:t>
            </w:r>
            <w:r w:rsidR="008311A5" w:rsidRPr="003822E5">
              <w:rPr>
                <w:rFonts w:ascii="Arial" w:hAnsi="Arial" w:cs="Arial"/>
                <w:b/>
                <w:sz w:val="18"/>
                <w:szCs w:val="18"/>
              </w:rPr>
              <w:t xml:space="preserve">zakres </w:t>
            </w:r>
            <w:r w:rsidRPr="003822E5">
              <w:rPr>
                <w:rFonts w:ascii="Arial" w:hAnsi="Arial" w:cs="Arial"/>
                <w:b/>
                <w:sz w:val="18"/>
                <w:szCs w:val="18"/>
              </w:rPr>
              <w:t>zadania</w:t>
            </w:r>
            <w:r w:rsidR="00ED6A74" w:rsidRPr="003822E5">
              <w:rPr>
                <w:rFonts w:ascii="Arial" w:hAnsi="Arial" w:cs="Arial"/>
                <w:b/>
                <w:sz w:val="18"/>
                <w:szCs w:val="18"/>
              </w:rPr>
              <w:t>**</w:t>
            </w:r>
            <w:r w:rsidRPr="003822E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79" w:type="pct"/>
            <w:gridSpan w:val="2"/>
            <w:vAlign w:val="center"/>
          </w:tcPr>
          <w:p w14:paraId="7474CDBB" w14:textId="5FDF41F6" w:rsidR="008B0468" w:rsidRPr="003822E5" w:rsidRDefault="00ED6A74" w:rsidP="00E45C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22E5">
              <w:rPr>
                <w:rFonts w:ascii="Arial" w:hAnsi="Arial" w:cs="Arial"/>
                <w:b/>
                <w:sz w:val="18"/>
                <w:szCs w:val="18"/>
              </w:rPr>
              <w:t xml:space="preserve">Termin </w:t>
            </w:r>
            <w:r w:rsidR="008B0468" w:rsidRPr="003822E5">
              <w:rPr>
                <w:rFonts w:ascii="Arial" w:hAnsi="Arial" w:cs="Arial"/>
                <w:b/>
                <w:sz w:val="18"/>
                <w:szCs w:val="18"/>
              </w:rPr>
              <w:t>realizacji</w:t>
            </w:r>
          </w:p>
        </w:tc>
        <w:tc>
          <w:tcPr>
            <w:tcW w:w="972" w:type="pct"/>
            <w:vMerge w:val="restart"/>
            <w:vAlign w:val="center"/>
          </w:tcPr>
          <w:p w14:paraId="2EBD09F3" w14:textId="18FCD09D" w:rsidR="008B0468" w:rsidRPr="003822E5" w:rsidRDefault="00ED525D" w:rsidP="00A66E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22E5">
              <w:rPr>
                <w:rFonts w:ascii="Arial" w:hAnsi="Arial" w:cs="Arial"/>
                <w:b/>
                <w:sz w:val="18"/>
                <w:szCs w:val="18"/>
              </w:rPr>
              <w:t>Podmiot</w:t>
            </w:r>
            <w:r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3822E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D525D"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  <w:r w:rsidR="0029640C" w:rsidRPr="003822E5">
              <w:rPr>
                <w:rFonts w:ascii="Arial" w:hAnsi="Arial" w:cs="Arial"/>
                <w:b/>
                <w:sz w:val="18"/>
                <w:szCs w:val="18"/>
              </w:rPr>
              <w:t xml:space="preserve"> rzecz którego wykonano roboty </w:t>
            </w:r>
            <w:r w:rsidR="001E46E6" w:rsidRPr="003822E5">
              <w:rPr>
                <w:rFonts w:ascii="Arial" w:hAnsi="Arial" w:cs="Arial"/>
                <w:b/>
                <w:sz w:val="18"/>
                <w:szCs w:val="18"/>
              </w:rPr>
              <w:t xml:space="preserve">                  </w:t>
            </w:r>
            <w:proofErr w:type="gramStart"/>
            <w:r w:rsidR="001E46E6" w:rsidRPr="003822E5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  <w:r w:rsidR="0029640C" w:rsidRPr="003822E5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gramEnd"/>
            <w:r w:rsidR="0029640C" w:rsidRPr="003822E5">
              <w:rPr>
                <w:rFonts w:ascii="Arial" w:hAnsi="Arial" w:cs="Arial"/>
                <w:b/>
                <w:sz w:val="18"/>
                <w:szCs w:val="18"/>
              </w:rPr>
              <w:t>nazwa, adres)</w:t>
            </w:r>
          </w:p>
        </w:tc>
      </w:tr>
      <w:tr w:rsidR="008B0468" w:rsidRPr="00A70297" w14:paraId="376DC8C1" w14:textId="77777777" w:rsidTr="00665FB7">
        <w:trPr>
          <w:trHeight w:val="1245"/>
        </w:trPr>
        <w:tc>
          <w:tcPr>
            <w:tcW w:w="363" w:type="pct"/>
            <w:vMerge/>
            <w:vAlign w:val="center"/>
          </w:tcPr>
          <w:p w14:paraId="4037EE16" w14:textId="77777777" w:rsidR="008B0468" w:rsidRPr="003822E5" w:rsidRDefault="008B0468" w:rsidP="00E45C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6" w:type="pct"/>
            <w:vMerge/>
            <w:vAlign w:val="center"/>
          </w:tcPr>
          <w:p w14:paraId="3CB59936" w14:textId="77777777" w:rsidR="008B0468" w:rsidRPr="003822E5" w:rsidRDefault="008B0468" w:rsidP="00E45C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6" w:type="pct"/>
            <w:vAlign w:val="center"/>
          </w:tcPr>
          <w:p w14:paraId="1DC37094" w14:textId="6DEBAD82" w:rsidR="008B0468" w:rsidRPr="003822E5" w:rsidRDefault="0029640C" w:rsidP="00E45C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22E5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8B0468" w:rsidRPr="003822E5">
              <w:rPr>
                <w:rFonts w:ascii="Arial" w:hAnsi="Arial" w:cs="Arial"/>
                <w:b/>
                <w:sz w:val="18"/>
                <w:szCs w:val="18"/>
              </w:rPr>
              <w:t>oczątek</w:t>
            </w:r>
            <w:r w:rsidRPr="003822E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E46E6" w:rsidRPr="003822E5">
              <w:rPr>
                <w:rFonts w:ascii="Arial" w:hAnsi="Arial" w:cs="Arial"/>
                <w:b/>
                <w:sz w:val="18"/>
                <w:szCs w:val="18"/>
              </w:rPr>
              <w:t xml:space="preserve">               </w:t>
            </w:r>
            <w:proofErr w:type="gramStart"/>
            <w:r w:rsidR="001E46E6" w:rsidRPr="003822E5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  <w:r w:rsidRPr="003822E5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spellStart"/>
            <w:proofErr w:type="gramEnd"/>
            <w:r w:rsidRPr="003822E5">
              <w:rPr>
                <w:rFonts w:ascii="Arial" w:hAnsi="Arial" w:cs="Arial"/>
                <w:b/>
                <w:sz w:val="18"/>
                <w:szCs w:val="18"/>
              </w:rPr>
              <w:t>dd</w:t>
            </w:r>
            <w:proofErr w:type="spellEnd"/>
            <w:r w:rsidRPr="003822E5">
              <w:rPr>
                <w:rFonts w:ascii="Arial" w:hAnsi="Arial" w:cs="Arial"/>
                <w:b/>
                <w:sz w:val="18"/>
                <w:szCs w:val="18"/>
              </w:rPr>
              <w:t>-mm-</w:t>
            </w:r>
            <w:proofErr w:type="spellStart"/>
            <w:r w:rsidRPr="003822E5">
              <w:rPr>
                <w:rFonts w:ascii="Arial" w:hAnsi="Arial" w:cs="Arial"/>
                <w:b/>
                <w:sz w:val="18"/>
                <w:szCs w:val="18"/>
              </w:rPr>
              <w:t>rrrr</w:t>
            </w:r>
            <w:proofErr w:type="spellEnd"/>
            <w:r w:rsidRPr="003822E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763" w:type="pct"/>
            <w:vAlign w:val="center"/>
          </w:tcPr>
          <w:p w14:paraId="6DC2ADF0" w14:textId="61939DAD" w:rsidR="008B0468" w:rsidRPr="003822E5" w:rsidRDefault="0029640C" w:rsidP="00E45C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22E5">
              <w:rPr>
                <w:rFonts w:ascii="Arial" w:hAnsi="Arial" w:cs="Arial"/>
                <w:b/>
                <w:sz w:val="18"/>
                <w:szCs w:val="18"/>
              </w:rPr>
              <w:t>K</w:t>
            </w:r>
            <w:r w:rsidR="008B0468" w:rsidRPr="003822E5">
              <w:rPr>
                <w:rFonts w:ascii="Arial" w:hAnsi="Arial" w:cs="Arial"/>
                <w:b/>
                <w:sz w:val="18"/>
                <w:szCs w:val="18"/>
              </w:rPr>
              <w:t>oniec</w:t>
            </w:r>
            <w:r w:rsidR="001E46E6" w:rsidRPr="003822E5">
              <w:rPr>
                <w:rFonts w:ascii="Arial" w:hAnsi="Arial" w:cs="Arial"/>
                <w:b/>
                <w:sz w:val="18"/>
                <w:szCs w:val="18"/>
              </w:rPr>
              <w:t xml:space="preserve">              </w:t>
            </w:r>
            <w:proofErr w:type="gramStart"/>
            <w:r w:rsidR="001E46E6" w:rsidRPr="003822E5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3822E5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3822E5">
              <w:rPr>
                <w:rFonts w:ascii="Arial" w:hAnsi="Arial" w:cs="Arial"/>
                <w:b/>
                <w:sz w:val="18"/>
                <w:szCs w:val="18"/>
              </w:rPr>
              <w:t>dd</w:t>
            </w:r>
            <w:proofErr w:type="spellEnd"/>
            <w:r w:rsidRPr="003822E5">
              <w:rPr>
                <w:rFonts w:ascii="Arial" w:hAnsi="Arial" w:cs="Arial"/>
                <w:b/>
                <w:sz w:val="18"/>
                <w:szCs w:val="18"/>
              </w:rPr>
              <w:t>-mm-</w:t>
            </w:r>
            <w:proofErr w:type="spellStart"/>
            <w:r w:rsidRPr="003822E5">
              <w:rPr>
                <w:rFonts w:ascii="Arial" w:hAnsi="Arial" w:cs="Arial"/>
                <w:b/>
                <w:sz w:val="18"/>
                <w:szCs w:val="18"/>
              </w:rPr>
              <w:t>rrrr</w:t>
            </w:r>
            <w:proofErr w:type="spellEnd"/>
            <w:r w:rsidRPr="003822E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972" w:type="pct"/>
            <w:vMerge/>
            <w:vAlign w:val="center"/>
          </w:tcPr>
          <w:p w14:paraId="6097B7A9" w14:textId="77777777" w:rsidR="008B0468" w:rsidRPr="003822E5" w:rsidRDefault="008B0468" w:rsidP="00E45C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B0468" w:rsidRPr="00A70297" w14:paraId="43485B9C" w14:textId="77777777" w:rsidTr="00310896">
        <w:trPr>
          <w:trHeight w:val="2423"/>
        </w:trPr>
        <w:tc>
          <w:tcPr>
            <w:tcW w:w="363" w:type="pct"/>
            <w:vAlign w:val="center"/>
          </w:tcPr>
          <w:p w14:paraId="09BB5F58" w14:textId="77777777" w:rsidR="008B0468" w:rsidRPr="003822E5" w:rsidRDefault="008B0468" w:rsidP="00E45C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22E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86" w:type="pct"/>
          </w:tcPr>
          <w:p w14:paraId="65D65489" w14:textId="77777777" w:rsidR="003C4115" w:rsidRPr="00501022" w:rsidRDefault="008B0468" w:rsidP="00E45C8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Nazwa: ______________________</w:t>
            </w:r>
            <w:r w:rsidR="003625C0" w:rsidRPr="00501022">
              <w:rPr>
                <w:rFonts w:ascii="Arial" w:hAnsi="Arial" w:cs="Arial"/>
                <w:sz w:val="18"/>
                <w:szCs w:val="18"/>
              </w:rPr>
              <w:t>_______</w:t>
            </w:r>
          </w:p>
          <w:p w14:paraId="27945CC6" w14:textId="6A75FC3D" w:rsidR="008B0468" w:rsidRPr="00501022" w:rsidRDefault="003625C0" w:rsidP="00E45C8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____________________</w:t>
            </w:r>
            <w:r w:rsidR="00310896" w:rsidRPr="00501022">
              <w:rPr>
                <w:rFonts w:ascii="Arial" w:hAnsi="Arial" w:cs="Arial"/>
                <w:sz w:val="18"/>
                <w:szCs w:val="18"/>
              </w:rPr>
              <w:t>______</w:t>
            </w:r>
            <w:r w:rsidR="003C4115" w:rsidRPr="00501022">
              <w:rPr>
                <w:rFonts w:ascii="Arial" w:hAnsi="Arial" w:cs="Arial"/>
                <w:sz w:val="18"/>
                <w:szCs w:val="18"/>
              </w:rPr>
              <w:t>___</w:t>
            </w:r>
          </w:p>
          <w:p w14:paraId="05935141" w14:textId="7FA0E893" w:rsidR="00E37385" w:rsidRPr="00501022" w:rsidRDefault="00C46419" w:rsidP="0031089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Kubatura</w:t>
            </w:r>
            <w:r w:rsidR="008B0468" w:rsidRPr="00501022">
              <w:rPr>
                <w:rFonts w:ascii="Arial" w:hAnsi="Arial" w:cs="Arial"/>
                <w:sz w:val="18"/>
                <w:szCs w:val="18"/>
              </w:rPr>
              <w:t>:</w:t>
            </w:r>
            <w:r w:rsidR="00501022" w:rsidRPr="00501022">
              <w:rPr>
                <w:rFonts w:ascii="Arial" w:hAnsi="Arial" w:cs="Arial"/>
                <w:sz w:val="18"/>
                <w:szCs w:val="18"/>
              </w:rPr>
              <w:t xml:space="preserve"> ________m</w:t>
            </w:r>
            <w:r w:rsidR="00501022" w:rsidRPr="00ED525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  <w:p w14:paraId="6B1FCCEC" w14:textId="1747D291" w:rsidR="008B0468" w:rsidRPr="00501022" w:rsidRDefault="003625C0" w:rsidP="0031089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__________________________</w:t>
            </w:r>
            <w:r w:rsidR="00310896" w:rsidRPr="00501022">
              <w:rPr>
                <w:rFonts w:ascii="Arial" w:hAnsi="Arial" w:cs="Arial"/>
                <w:sz w:val="18"/>
                <w:szCs w:val="18"/>
              </w:rPr>
              <w:t>___</w:t>
            </w:r>
          </w:p>
          <w:p w14:paraId="3E055E5B" w14:textId="1227BDD2" w:rsidR="008B0468" w:rsidRPr="00501022" w:rsidRDefault="001E46E6" w:rsidP="00E85FD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Zakres</w:t>
            </w:r>
            <w:r w:rsidR="00E37385">
              <w:rPr>
                <w:rFonts w:ascii="Arial" w:hAnsi="Arial" w:cs="Arial"/>
                <w:sz w:val="18"/>
                <w:szCs w:val="18"/>
              </w:rPr>
              <w:t xml:space="preserve"> (w tym informacje o rodzaju konstrukcji)</w:t>
            </w:r>
            <w:r w:rsidR="008B0468" w:rsidRPr="0050102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F019183" w14:textId="48B55854" w:rsidR="008B0468" w:rsidRPr="00501022" w:rsidRDefault="003625C0" w:rsidP="0031089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_________________________</w:t>
            </w:r>
            <w:r w:rsidR="00310896" w:rsidRPr="00501022">
              <w:rPr>
                <w:rFonts w:ascii="Arial" w:hAnsi="Arial" w:cs="Arial"/>
                <w:sz w:val="18"/>
                <w:szCs w:val="18"/>
              </w:rPr>
              <w:t>____</w:t>
            </w:r>
          </w:p>
          <w:p w14:paraId="4B2B4AFA" w14:textId="0EFED00A" w:rsidR="008B0468" w:rsidRPr="00501022" w:rsidRDefault="003625C0" w:rsidP="0031089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__________________________</w:t>
            </w:r>
            <w:r w:rsidR="00310896" w:rsidRPr="00501022">
              <w:rPr>
                <w:rFonts w:ascii="Arial" w:hAnsi="Arial" w:cs="Arial"/>
                <w:sz w:val="18"/>
                <w:szCs w:val="18"/>
              </w:rPr>
              <w:t>___</w:t>
            </w:r>
          </w:p>
        </w:tc>
        <w:tc>
          <w:tcPr>
            <w:tcW w:w="916" w:type="pct"/>
          </w:tcPr>
          <w:p w14:paraId="56E82ACA" w14:textId="77777777" w:rsidR="008B0468" w:rsidRPr="003822E5" w:rsidRDefault="008B0468" w:rsidP="00E45C8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63" w:type="pct"/>
          </w:tcPr>
          <w:p w14:paraId="23BE7CA6" w14:textId="77777777" w:rsidR="008B0468" w:rsidRPr="003822E5" w:rsidRDefault="008B0468" w:rsidP="00E45C8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pct"/>
          </w:tcPr>
          <w:p w14:paraId="5DC0AA0B" w14:textId="77777777" w:rsidR="008B0468" w:rsidRPr="003822E5" w:rsidRDefault="008B0468" w:rsidP="00E45C8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B0468" w:rsidRPr="00A70297" w14:paraId="00767BA5" w14:textId="77777777" w:rsidTr="00E45C8E">
        <w:trPr>
          <w:trHeight w:val="1565"/>
        </w:trPr>
        <w:tc>
          <w:tcPr>
            <w:tcW w:w="363" w:type="pct"/>
            <w:vAlign w:val="center"/>
          </w:tcPr>
          <w:p w14:paraId="49EF53ED" w14:textId="77777777" w:rsidR="008B0468" w:rsidRPr="003822E5" w:rsidRDefault="008B0468" w:rsidP="00E45C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22E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86" w:type="pct"/>
            <w:vAlign w:val="center"/>
          </w:tcPr>
          <w:p w14:paraId="61B8C6D1" w14:textId="77777777" w:rsidR="003C4115" w:rsidRPr="00501022" w:rsidRDefault="00310896" w:rsidP="003108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 xml:space="preserve">Nazwa: </w:t>
            </w:r>
          </w:p>
          <w:p w14:paraId="6CD163A2" w14:textId="02D261A8" w:rsidR="003C4115" w:rsidRPr="00501022" w:rsidRDefault="00310896" w:rsidP="003108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__________________________</w:t>
            </w:r>
            <w:r w:rsidR="003C4115" w:rsidRPr="00501022">
              <w:rPr>
                <w:rFonts w:ascii="Arial" w:hAnsi="Arial" w:cs="Arial"/>
                <w:sz w:val="18"/>
                <w:szCs w:val="18"/>
              </w:rPr>
              <w:t>___</w:t>
            </w:r>
          </w:p>
          <w:p w14:paraId="3FDE9F68" w14:textId="6B23E599" w:rsidR="00310896" w:rsidRPr="00501022" w:rsidRDefault="00310896" w:rsidP="003108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_____________________________</w:t>
            </w:r>
          </w:p>
          <w:p w14:paraId="5A963AF0" w14:textId="0527CBA4" w:rsidR="00310896" w:rsidRPr="00501022" w:rsidRDefault="00C46419" w:rsidP="0031089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Kubatura</w:t>
            </w:r>
            <w:r w:rsidR="00310896" w:rsidRPr="00501022">
              <w:rPr>
                <w:rFonts w:ascii="Arial" w:hAnsi="Arial" w:cs="Arial"/>
                <w:sz w:val="18"/>
                <w:szCs w:val="18"/>
              </w:rPr>
              <w:t>:</w:t>
            </w:r>
            <w:r w:rsidR="00501022" w:rsidRPr="00501022">
              <w:rPr>
                <w:rFonts w:ascii="Arial" w:hAnsi="Arial" w:cs="Arial"/>
                <w:sz w:val="18"/>
                <w:szCs w:val="18"/>
              </w:rPr>
              <w:t xml:space="preserve"> _______ m</w:t>
            </w:r>
            <w:r w:rsidR="00501022" w:rsidRPr="00ED525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  <w:p w14:paraId="505FE114" w14:textId="77777777" w:rsidR="00310896" w:rsidRPr="00501022" w:rsidRDefault="00310896" w:rsidP="0031089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_____________________________</w:t>
            </w:r>
          </w:p>
          <w:p w14:paraId="094A9895" w14:textId="060D4EC6" w:rsidR="00310896" w:rsidRPr="00501022" w:rsidRDefault="00310896" w:rsidP="00E85FD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Zakres</w:t>
            </w:r>
            <w:r w:rsidR="00F43533">
              <w:rPr>
                <w:rFonts w:ascii="Arial" w:hAnsi="Arial" w:cs="Arial"/>
                <w:sz w:val="18"/>
                <w:szCs w:val="18"/>
              </w:rPr>
              <w:t xml:space="preserve"> (w tym informacje o rodzaju konstrukcji)</w:t>
            </w:r>
            <w:r w:rsidRPr="0050102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DCC3737" w14:textId="77777777" w:rsidR="00310896" w:rsidRPr="00501022" w:rsidRDefault="00310896" w:rsidP="0031089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_____________________________</w:t>
            </w:r>
          </w:p>
          <w:p w14:paraId="798A4DB5" w14:textId="6E6EFD76" w:rsidR="008B0468" w:rsidRPr="00501022" w:rsidRDefault="00310896" w:rsidP="00310896">
            <w:pPr>
              <w:rPr>
                <w:rFonts w:ascii="Arial" w:hAnsi="Arial" w:cs="Arial"/>
                <w:sz w:val="18"/>
                <w:szCs w:val="18"/>
              </w:rPr>
            </w:pPr>
            <w:r w:rsidRPr="00501022">
              <w:rPr>
                <w:rFonts w:ascii="Arial" w:hAnsi="Arial" w:cs="Arial"/>
                <w:sz w:val="18"/>
                <w:szCs w:val="18"/>
              </w:rPr>
              <w:t>_____________________________</w:t>
            </w:r>
          </w:p>
        </w:tc>
        <w:tc>
          <w:tcPr>
            <w:tcW w:w="916" w:type="pct"/>
          </w:tcPr>
          <w:p w14:paraId="49D407B9" w14:textId="77777777" w:rsidR="008B0468" w:rsidRPr="003822E5" w:rsidRDefault="008B0468" w:rsidP="00E45C8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63" w:type="pct"/>
          </w:tcPr>
          <w:p w14:paraId="66391E7E" w14:textId="77777777" w:rsidR="008B0468" w:rsidRPr="003822E5" w:rsidRDefault="008B0468" w:rsidP="00E45C8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pct"/>
          </w:tcPr>
          <w:p w14:paraId="3853C342" w14:textId="77777777" w:rsidR="008B0468" w:rsidRPr="003822E5" w:rsidRDefault="008B0468" w:rsidP="00E45C8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C72130D" w14:textId="77777777" w:rsidR="008B0468" w:rsidRDefault="008B0468" w:rsidP="008B0468">
      <w:pPr>
        <w:spacing w:line="360" w:lineRule="auto"/>
        <w:ind w:right="-2"/>
        <w:jc w:val="both"/>
        <w:rPr>
          <w:rFonts w:ascii="Arial" w:hAnsi="Arial" w:cs="Arial"/>
          <w:b/>
          <w:snapToGrid w:val="0"/>
        </w:rPr>
      </w:pPr>
    </w:p>
    <w:p w14:paraId="1F51B6B6" w14:textId="2FAC9802" w:rsidR="008B0468" w:rsidRPr="00A66EC0" w:rsidRDefault="008B0468" w:rsidP="00A66EC0">
      <w:pPr>
        <w:spacing w:line="276" w:lineRule="auto"/>
        <w:ind w:right="-2"/>
        <w:jc w:val="both"/>
        <w:rPr>
          <w:rFonts w:ascii="Arial" w:eastAsiaTheme="minorHAnsi" w:hAnsi="Arial" w:cs="Arial"/>
        </w:rPr>
      </w:pPr>
      <w:r w:rsidRPr="00A66EC0">
        <w:rPr>
          <w:rFonts w:ascii="Arial" w:hAnsi="Arial" w:cs="Arial"/>
          <w:snapToGrid w:val="0"/>
        </w:rPr>
        <w:t xml:space="preserve">Do niniejszego wykazu należy załączyć </w:t>
      </w:r>
      <w:r w:rsidRPr="00A66EC0">
        <w:rPr>
          <w:rFonts w:ascii="Arial" w:eastAsiaTheme="minorHAnsi" w:hAnsi="Arial" w:cs="Arial"/>
        </w:rPr>
        <w:t>dowody określające, czy robot</w:t>
      </w:r>
      <w:r w:rsidR="00A66EC0" w:rsidRPr="00A66EC0">
        <w:rPr>
          <w:rFonts w:ascii="Arial" w:eastAsiaTheme="minorHAnsi" w:hAnsi="Arial" w:cs="Arial"/>
        </w:rPr>
        <w:t xml:space="preserve">y te zostały </w:t>
      </w:r>
      <w:r w:rsidRPr="00A66EC0">
        <w:rPr>
          <w:rFonts w:ascii="Arial" w:eastAsiaTheme="minorHAnsi" w:hAnsi="Arial" w:cs="Arial"/>
        </w:rPr>
        <w:t>wykonane należycie.</w:t>
      </w:r>
    </w:p>
    <w:p w14:paraId="1CDB3305" w14:textId="378D428F" w:rsidR="008B0468" w:rsidRDefault="00A66EC0" w:rsidP="00A66EC0">
      <w:pPr>
        <w:pStyle w:val="CM4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66EC0">
        <w:rPr>
          <w:rFonts w:ascii="Arial" w:hAnsi="Arial" w:cs="Arial"/>
          <w:sz w:val="22"/>
          <w:szCs w:val="22"/>
        </w:rPr>
        <w:t>*</w:t>
      </w:r>
      <w:r w:rsidRPr="00A66EC0">
        <w:rPr>
          <w:sz w:val="22"/>
          <w:szCs w:val="22"/>
        </w:rPr>
        <w:t xml:space="preserve"> </w:t>
      </w:r>
      <w:r w:rsidRPr="00A66EC0">
        <w:rPr>
          <w:rFonts w:ascii="Arial" w:hAnsi="Arial" w:cs="Arial"/>
          <w:sz w:val="22"/>
          <w:szCs w:val="22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79ECEF1E" w14:textId="5013F91A" w:rsidR="00ED6A74" w:rsidRPr="00ED6A74" w:rsidRDefault="00ED6A74" w:rsidP="00ED6A74">
      <w:pPr>
        <w:jc w:val="both"/>
        <w:rPr>
          <w:rFonts w:ascii="Arial" w:hAnsi="Arial" w:cs="Arial"/>
        </w:rPr>
      </w:pPr>
      <w:r w:rsidRPr="00ED6A74">
        <w:rPr>
          <w:rFonts w:ascii="Arial" w:hAnsi="Arial" w:cs="Arial"/>
        </w:rPr>
        <w:t xml:space="preserve">** Należy podać informacje umożliwiające ocenę spełniania przez wykonawcę warunku udziału w postępowaniu w zakresie zdolności technicznej i zawodowej w odniesieniu </w:t>
      </w:r>
      <w:r w:rsidR="00A11502">
        <w:rPr>
          <w:rFonts w:ascii="Arial" w:hAnsi="Arial" w:cs="Arial"/>
        </w:rPr>
        <w:t xml:space="preserve">                     </w:t>
      </w:r>
      <w:r w:rsidRPr="00ED6A74">
        <w:rPr>
          <w:rFonts w:ascii="Arial" w:hAnsi="Arial" w:cs="Arial"/>
        </w:rPr>
        <w:t xml:space="preserve">do doświadczenia, wskazujące na zakres zrealizowanych robót zgodnie z treścią warunku określonego w pkt 7.1 </w:t>
      </w:r>
      <w:proofErr w:type="spellStart"/>
      <w:r w:rsidRPr="00ED6A74">
        <w:rPr>
          <w:rFonts w:ascii="Arial" w:hAnsi="Arial" w:cs="Arial"/>
        </w:rPr>
        <w:t>ppkt</w:t>
      </w:r>
      <w:proofErr w:type="spellEnd"/>
      <w:r w:rsidRPr="00ED6A74">
        <w:rPr>
          <w:rFonts w:ascii="Arial" w:hAnsi="Arial" w:cs="Arial"/>
        </w:rPr>
        <w:t xml:space="preserve"> 4) </w:t>
      </w:r>
      <w:r>
        <w:rPr>
          <w:rFonts w:ascii="Arial" w:hAnsi="Arial" w:cs="Arial"/>
        </w:rPr>
        <w:t>lit. a)</w:t>
      </w:r>
      <w:r w:rsidRPr="00ED6A74">
        <w:rPr>
          <w:rFonts w:ascii="Arial" w:hAnsi="Arial" w:cs="Arial"/>
        </w:rPr>
        <w:t xml:space="preserve"> SWZ.</w:t>
      </w:r>
    </w:p>
    <w:p w14:paraId="2041048F" w14:textId="77777777" w:rsidR="008B0468" w:rsidRPr="00A70297" w:rsidRDefault="008B0468" w:rsidP="008B0468"/>
    <w:p w14:paraId="4EA4A2FE" w14:textId="77777777" w:rsidR="008B0468" w:rsidRPr="00A70297" w:rsidRDefault="008B0468" w:rsidP="008B0468">
      <w:pPr>
        <w:spacing w:line="276" w:lineRule="auto"/>
        <w:jc w:val="both"/>
        <w:rPr>
          <w:rFonts w:ascii="Arial" w:hAnsi="Arial" w:cs="Arial"/>
        </w:rPr>
      </w:pP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  <w:t>_______________________________</w:t>
      </w:r>
    </w:p>
    <w:p w14:paraId="1D0DD439" w14:textId="61928899" w:rsidR="008B0468" w:rsidRPr="00A70297" w:rsidRDefault="00942CA8" w:rsidP="008B0468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</w:t>
      </w:r>
      <w:r w:rsidR="008B0468" w:rsidRPr="00A70297">
        <w:rPr>
          <w:rFonts w:ascii="Arial" w:hAnsi="Arial" w:cs="Arial"/>
          <w:i/>
          <w:sz w:val="16"/>
          <w:szCs w:val="16"/>
        </w:rPr>
        <w:t>(podpis)</w:t>
      </w:r>
    </w:p>
    <w:p w14:paraId="36936267" w14:textId="77777777" w:rsidR="008B0468" w:rsidRPr="00A70297" w:rsidRDefault="008B0468" w:rsidP="008B0468">
      <w:pPr>
        <w:jc w:val="right"/>
        <w:rPr>
          <w:rFonts w:ascii="Arial" w:hAnsi="Arial" w:cs="Arial"/>
          <w:b/>
        </w:rPr>
      </w:pPr>
    </w:p>
    <w:p w14:paraId="7C987B19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015CDFFF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1E7DB642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0941203C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76D0CAB6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1082EF4F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45B9C827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030D604A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6D6CD027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66E49629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454EC341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1E916768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0A08D616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1B77B270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55374754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192F6FD2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59C48C7E" w14:textId="595F6D96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385D0B9E" w14:textId="77777777" w:rsidR="00760865" w:rsidRDefault="00760865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38411A52" w14:textId="54095CC7" w:rsidR="00623F8C" w:rsidRPr="00760865" w:rsidRDefault="00623F8C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  <w:r w:rsidRPr="00760865">
        <w:rPr>
          <w:rFonts w:ascii="Arial" w:hAnsi="Arial" w:cs="Arial"/>
          <w:bCs/>
          <w:i/>
          <w:sz w:val="16"/>
          <w:szCs w:val="16"/>
        </w:rPr>
        <w:t>Dokument może być przekazany:</w:t>
      </w:r>
      <w:r w:rsidRPr="00760865">
        <w:rPr>
          <w:rFonts w:ascii="Arial" w:hAnsi="Arial" w:cs="Arial"/>
          <w:bCs/>
          <w:i/>
          <w:sz w:val="16"/>
          <w:szCs w:val="16"/>
        </w:rPr>
        <w:tab/>
      </w:r>
    </w:p>
    <w:p w14:paraId="349B8F7C" w14:textId="77777777" w:rsidR="00623F8C" w:rsidRPr="00760865" w:rsidRDefault="00623F8C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  <w:r w:rsidRPr="00760865">
        <w:rPr>
          <w:rFonts w:ascii="Arial" w:hAnsi="Arial" w:cs="Arial"/>
          <w:bCs/>
          <w:i/>
          <w:sz w:val="16"/>
          <w:szCs w:val="16"/>
        </w:rPr>
        <w:t>(1) w postaci elektronicznej opatrzonej kwalifikowanym podpisem elektronicznym przez wykonawcę lub w postaci elektronicznej opatrzonej przez wykonawcę podpisem zaufanym lub podpisem osobistym</w:t>
      </w:r>
      <w:r w:rsidRPr="00760865">
        <w:rPr>
          <w:rFonts w:ascii="Arial" w:hAnsi="Arial" w:cs="Arial"/>
          <w:bCs/>
          <w:i/>
          <w:sz w:val="16"/>
          <w:szCs w:val="16"/>
        </w:rPr>
        <w:tab/>
      </w:r>
    </w:p>
    <w:p w14:paraId="4EDC5DC4" w14:textId="77777777" w:rsidR="00623F8C" w:rsidRPr="00760865" w:rsidRDefault="00623F8C" w:rsidP="00623F8C">
      <w:pPr>
        <w:jc w:val="both"/>
        <w:rPr>
          <w:rFonts w:ascii="Arial" w:hAnsi="Arial" w:cs="Arial"/>
          <w:bCs/>
          <w:i/>
          <w:sz w:val="16"/>
          <w:szCs w:val="16"/>
        </w:rPr>
      </w:pPr>
      <w:r w:rsidRPr="00760865">
        <w:rPr>
          <w:rFonts w:ascii="Arial" w:hAnsi="Arial" w:cs="Arial"/>
          <w:bCs/>
          <w:i/>
          <w:sz w:val="16"/>
          <w:szCs w:val="16"/>
        </w:rPr>
        <w:t xml:space="preserve">lub </w:t>
      </w:r>
      <w:r w:rsidRPr="00760865">
        <w:rPr>
          <w:rFonts w:ascii="Arial" w:hAnsi="Arial" w:cs="Arial"/>
          <w:bCs/>
          <w:i/>
          <w:sz w:val="16"/>
          <w:szCs w:val="16"/>
        </w:rPr>
        <w:tab/>
      </w:r>
    </w:p>
    <w:p w14:paraId="4F32DF23" w14:textId="2F4CC2C7" w:rsidR="00406AED" w:rsidRDefault="00623F8C" w:rsidP="00623F8C">
      <w:pPr>
        <w:jc w:val="both"/>
        <w:rPr>
          <w:rFonts w:ascii="Arial" w:hAnsi="Arial" w:cs="Arial"/>
          <w:b/>
        </w:rPr>
      </w:pPr>
      <w:r w:rsidRPr="00760865">
        <w:rPr>
          <w:rFonts w:ascii="Arial" w:hAnsi="Arial" w:cs="Arial"/>
          <w:bCs/>
          <w:i/>
          <w:sz w:val="16"/>
          <w:szCs w:val="16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406AED" w:rsidSect="00C45F03">
      <w:footerReference w:type="default" r:id="rId9"/>
      <w:pgSz w:w="11905" w:h="16837"/>
      <w:pgMar w:top="1276" w:right="1531" w:bottom="153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CCB98" w14:textId="77777777" w:rsidR="00707F6B" w:rsidRDefault="00707F6B">
      <w:r>
        <w:separator/>
      </w:r>
    </w:p>
  </w:endnote>
  <w:endnote w:type="continuationSeparator" w:id="0">
    <w:p w14:paraId="0C19DB9B" w14:textId="77777777" w:rsidR="00707F6B" w:rsidRDefault="0070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088320"/>
      <w:docPartObj>
        <w:docPartGallery w:val="Page Numbers (Bottom of Page)"/>
        <w:docPartUnique/>
      </w:docPartObj>
    </w:sdtPr>
    <w:sdtContent>
      <w:p w14:paraId="73D065F6" w14:textId="052B1D76" w:rsidR="006E4FA7" w:rsidRDefault="006E4F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74">
          <w:rPr>
            <w:noProof/>
          </w:rPr>
          <w:t>85</w:t>
        </w:r>
        <w:r>
          <w:fldChar w:fldCharType="end"/>
        </w:r>
      </w:p>
    </w:sdtContent>
  </w:sdt>
  <w:p w14:paraId="33E01000" w14:textId="77777777" w:rsidR="006E4FA7" w:rsidRDefault="006E4FA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1D07A" w14:textId="77777777" w:rsidR="00707F6B" w:rsidRDefault="00707F6B">
      <w:r>
        <w:separator/>
      </w:r>
    </w:p>
  </w:footnote>
  <w:footnote w:type="continuationSeparator" w:id="0">
    <w:p w14:paraId="5B144FA4" w14:textId="77777777" w:rsidR="00707F6B" w:rsidRDefault="0070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2"/>
    <w:multiLevelType w:val="multilevel"/>
    <w:tmpl w:val="D7A696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2338964C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22E885D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E"/>
    <w:multiLevelType w:val="multilevel"/>
    <w:tmpl w:val="0000001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00D34B6C"/>
    <w:multiLevelType w:val="multilevel"/>
    <w:tmpl w:val="00D34B6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35F09D8"/>
    <w:multiLevelType w:val="hybridMultilevel"/>
    <w:tmpl w:val="8CCAC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5682"/>
    <w:multiLevelType w:val="hybridMultilevel"/>
    <w:tmpl w:val="7A128E00"/>
    <w:lvl w:ilvl="0" w:tplc="F5EAB83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470C43"/>
    <w:multiLevelType w:val="hybridMultilevel"/>
    <w:tmpl w:val="1D2A4122"/>
    <w:lvl w:ilvl="0" w:tplc="FD845A8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7E3ADC"/>
    <w:multiLevelType w:val="multilevel"/>
    <w:tmpl w:val="067E3AD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0" w15:restartNumberingAfterBreak="0">
    <w:nsid w:val="06FF1A87"/>
    <w:multiLevelType w:val="multilevel"/>
    <w:tmpl w:val="D0F01C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07D65411"/>
    <w:multiLevelType w:val="multilevel"/>
    <w:tmpl w:val="07D6541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80C6114"/>
    <w:multiLevelType w:val="hybridMultilevel"/>
    <w:tmpl w:val="658647A2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8350B91"/>
    <w:multiLevelType w:val="hybridMultilevel"/>
    <w:tmpl w:val="D1D8DA12"/>
    <w:lvl w:ilvl="0" w:tplc="70386F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B756F"/>
    <w:multiLevelType w:val="hybridMultilevel"/>
    <w:tmpl w:val="242C16C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0E3715CB"/>
    <w:multiLevelType w:val="hybridMultilevel"/>
    <w:tmpl w:val="604E049C"/>
    <w:lvl w:ilvl="0" w:tplc="9710B0C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40617"/>
    <w:multiLevelType w:val="multilevel"/>
    <w:tmpl w:val="AF8645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2" w15:restartNumberingAfterBreak="0">
    <w:nsid w:val="12992C44"/>
    <w:multiLevelType w:val="hybridMultilevel"/>
    <w:tmpl w:val="A694F33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139E516D"/>
    <w:multiLevelType w:val="hybridMultilevel"/>
    <w:tmpl w:val="2ACA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066AE0"/>
    <w:multiLevelType w:val="multilevel"/>
    <w:tmpl w:val="14066AE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1422054C"/>
    <w:multiLevelType w:val="multilevel"/>
    <w:tmpl w:val="16E22B12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65F5DC5"/>
    <w:multiLevelType w:val="hybridMultilevel"/>
    <w:tmpl w:val="0FE41B70"/>
    <w:lvl w:ilvl="0" w:tplc="D99CF5E2">
      <w:start w:val="1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171C4820"/>
    <w:multiLevelType w:val="hybridMultilevel"/>
    <w:tmpl w:val="A442E36E"/>
    <w:lvl w:ilvl="0" w:tplc="0C48A3AE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6EE4BE1A">
      <w:start w:val="1"/>
      <w:numFmt w:val="lowerLetter"/>
      <w:lvlText w:val="%2)"/>
      <w:lvlJc w:val="left"/>
      <w:pPr>
        <w:ind w:left="2769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187D32EC"/>
    <w:multiLevelType w:val="multilevel"/>
    <w:tmpl w:val="187D32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19DA6DB5"/>
    <w:multiLevelType w:val="multilevel"/>
    <w:tmpl w:val="19DA6DB5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42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F0342C"/>
    <w:multiLevelType w:val="multilevel"/>
    <w:tmpl w:val="1DF034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8930E8"/>
    <w:multiLevelType w:val="multilevel"/>
    <w:tmpl w:val="1E8930E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45" w15:restartNumberingAfterBreak="0">
    <w:nsid w:val="212D7C2E"/>
    <w:multiLevelType w:val="multilevel"/>
    <w:tmpl w:val="60B0AE20"/>
    <w:lvl w:ilvl="0">
      <w:start w:val="1"/>
      <w:numFmt w:val="decimal"/>
      <w:lvlText w:val="%1."/>
      <w:lvlJc w:val="left"/>
      <w:pPr>
        <w:ind w:left="106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22136DD2"/>
    <w:multiLevelType w:val="multilevel"/>
    <w:tmpl w:val="5728F43E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3D154B4"/>
    <w:multiLevelType w:val="hybridMultilevel"/>
    <w:tmpl w:val="72F6EB9C"/>
    <w:lvl w:ilvl="0" w:tplc="B8983688">
      <w:start w:val="1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E07841"/>
    <w:multiLevelType w:val="hybridMultilevel"/>
    <w:tmpl w:val="E7C65C5C"/>
    <w:numStyleLink w:val="Zaimportowanystyl7"/>
  </w:abstractNum>
  <w:abstractNum w:abstractNumId="50" w15:restartNumberingAfterBreak="0">
    <w:nsid w:val="251C6DFD"/>
    <w:multiLevelType w:val="multilevel"/>
    <w:tmpl w:val="251C6DFD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25487165"/>
    <w:multiLevelType w:val="hybridMultilevel"/>
    <w:tmpl w:val="6C6CC5B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25E042E8"/>
    <w:multiLevelType w:val="multilevel"/>
    <w:tmpl w:val="1860965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26774DF7"/>
    <w:multiLevelType w:val="multilevel"/>
    <w:tmpl w:val="26774DF7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26C346FB"/>
    <w:multiLevelType w:val="multilevel"/>
    <w:tmpl w:val="B68EF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27FB05A5"/>
    <w:multiLevelType w:val="hybridMultilevel"/>
    <w:tmpl w:val="CFD832EA"/>
    <w:lvl w:ilvl="0" w:tplc="EB3E28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9C36523"/>
    <w:multiLevelType w:val="multilevel"/>
    <w:tmpl w:val="29C365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62853"/>
    <w:multiLevelType w:val="hybridMultilevel"/>
    <w:tmpl w:val="82D81B4A"/>
    <w:lvl w:ilvl="0" w:tplc="9710B0C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62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64" w15:restartNumberingAfterBreak="0">
    <w:nsid w:val="2CFF625A"/>
    <w:multiLevelType w:val="hybridMultilevel"/>
    <w:tmpl w:val="01AC79B4"/>
    <w:lvl w:ilvl="0" w:tplc="D7C07D4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ED672B4"/>
    <w:multiLevelType w:val="hybridMultilevel"/>
    <w:tmpl w:val="84AE9AFE"/>
    <w:lvl w:ilvl="0" w:tplc="8FEA6C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306C5A35"/>
    <w:multiLevelType w:val="hybridMultilevel"/>
    <w:tmpl w:val="E7C65C5C"/>
    <w:styleLink w:val="Zaimportowanystyl7"/>
    <w:lvl w:ilvl="0" w:tplc="BAFCD5B6">
      <w:start w:val="1"/>
      <w:numFmt w:val="lowerLetter"/>
      <w:lvlText w:val="%1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D61FC0">
      <w:start w:val="1"/>
      <w:numFmt w:val="lowerLetter"/>
      <w:lvlText w:val="%2."/>
      <w:lvlJc w:val="left"/>
      <w:pPr>
        <w:ind w:left="18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C41B74">
      <w:start w:val="1"/>
      <w:numFmt w:val="lowerRoman"/>
      <w:lvlText w:val="%3."/>
      <w:lvlJc w:val="left"/>
      <w:pPr>
        <w:ind w:left="257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D246A6">
      <w:start w:val="1"/>
      <w:numFmt w:val="decimal"/>
      <w:lvlText w:val="%4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3C964E">
      <w:start w:val="1"/>
      <w:numFmt w:val="lowerLetter"/>
      <w:lvlText w:val="%5."/>
      <w:lvlJc w:val="left"/>
      <w:pPr>
        <w:ind w:left="401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A6BA6E">
      <w:start w:val="1"/>
      <w:numFmt w:val="lowerRoman"/>
      <w:lvlText w:val="%6."/>
      <w:lvlJc w:val="left"/>
      <w:pPr>
        <w:ind w:left="473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45B16">
      <w:start w:val="1"/>
      <w:numFmt w:val="decimal"/>
      <w:lvlText w:val="%7."/>
      <w:lvlJc w:val="left"/>
      <w:pPr>
        <w:ind w:left="54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6B47C">
      <w:start w:val="1"/>
      <w:numFmt w:val="lowerLetter"/>
      <w:lvlText w:val="%8."/>
      <w:lvlJc w:val="left"/>
      <w:pPr>
        <w:ind w:left="61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C25C00">
      <w:start w:val="1"/>
      <w:numFmt w:val="lowerRoman"/>
      <w:lvlText w:val="%9."/>
      <w:lvlJc w:val="left"/>
      <w:pPr>
        <w:ind w:left="689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30D9309A"/>
    <w:multiLevelType w:val="multilevel"/>
    <w:tmpl w:val="30D9309A"/>
    <w:lvl w:ilvl="0">
      <w:start w:val="1"/>
      <w:numFmt w:val="lowerRoman"/>
      <w:lvlText w:val="%1."/>
      <w:lvlJc w:val="right"/>
      <w:pPr>
        <w:ind w:left="2508" w:hanging="360"/>
      </w:pPr>
    </w:lvl>
    <w:lvl w:ilvl="1">
      <w:start w:val="1"/>
      <w:numFmt w:val="lowerLetter"/>
      <w:lvlText w:val="%2."/>
      <w:lvlJc w:val="left"/>
      <w:pPr>
        <w:ind w:left="3228" w:hanging="360"/>
      </w:pPr>
    </w:lvl>
    <w:lvl w:ilvl="2">
      <w:start w:val="1"/>
      <w:numFmt w:val="lowerRoman"/>
      <w:lvlText w:val="%3."/>
      <w:lvlJc w:val="right"/>
      <w:pPr>
        <w:ind w:left="3948" w:hanging="180"/>
      </w:pPr>
    </w:lvl>
    <w:lvl w:ilvl="3">
      <w:start w:val="1"/>
      <w:numFmt w:val="decimal"/>
      <w:lvlText w:val="%4."/>
      <w:lvlJc w:val="left"/>
      <w:pPr>
        <w:ind w:left="4668" w:hanging="360"/>
      </w:pPr>
    </w:lvl>
    <w:lvl w:ilvl="4">
      <w:start w:val="1"/>
      <w:numFmt w:val="lowerLetter"/>
      <w:lvlText w:val="%5."/>
      <w:lvlJc w:val="left"/>
      <w:pPr>
        <w:ind w:left="5388" w:hanging="360"/>
      </w:pPr>
    </w:lvl>
    <w:lvl w:ilvl="5">
      <w:start w:val="1"/>
      <w:numFmt w:val="lowerRoman"/>
      <w:lvlText w:val="%6."/>
      <w:lvlJc w:val="right"/>
      <w:pPr>
        <w:ind w:left="6108" w:hanging="180"/>
      </w:pPr>
    </w:lvl>
    <w:lvl w:ilvl="6">
      <w:start w:val="1"/>
      <w:numFmt w:val="decimal"/>
      <w:lvlText w:val="%7."/>
      <w:lvlJc w:val="left"/>
      <w:pPr>
        <w:ind w:left="6828" w:hanging="360"/>
      </w:pPr>
    </w:lvl>
    <w:lvl w:ilvl="7">
      <w:start w:val="1"/>
      <w:numFmt w:val="lowerLetter"/>
      <w:lvlText w:val="%8."/>
      <w:lvlJc w:val="left"/>
      <w:pPr>
        <w:ind w:left="7548" w:hanging="360"/>
      </w:pPr>
    </w:lvl>
    <w:lvl w:ilvl="8">
      <w:start w:val="1"/>
      <w:numFmt w:val="lowerRoman"/>
      <w:lvlText w:val="%9."/>
      <w:lvlJc w:val="right"/>
      <w:pPr>
        <w:ind w:left="8268" w:hanging="180"/>
      </w:pPr>
    </w:lvl>
  </w:abstractNum>
  <w:abstractNum w:abstractNumId="69" w15:restartNumberingAfterBreak="0">
    <w:nsid w:val="323264F0"/>
    <w:multiLevelType w:val="multilevel"/>
    <w:tmpl w:val="A310438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1" w15:restartNumberingAfterBreak="0">
    <w:nsid w:val="33423AC2"/>
    <w:multiLevelType w:val="multilevel"/>
    <w:tmpl w:val="8D7444E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33D079EC"/>
    <w:multiLevelType w:val="hybridMultilevel"/>
    <w:tmpl w:val="51FCC1B2"/>
    <w:lvl w:ilvl="0" w:tplc="9710B0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541422"/>
    <w:multiLevelType w:val="multilevel"/>
    <w:tmpl w:val="0D468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36A7744F"/>
    <w:multiLevelType w:val="multilevel"/>
    <w:tmpl w:val="36A7744F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6BD38EA"/>
    <w:multiLevelType w:val="hybridMultilevel"/>
    <w:tmpl w:val="C2909E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37143DB3"/>
    <w:multiLevelType w:val="multilevel"/>
    <w:tmpl w:val="37143DB3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5611EB"/>
    <w:multiLevelType w:val="multilevel"/>
    <w:tmpl w:val="375611E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6825BE"/>
    <w:multiLevelType w:val="multilevel"/>
    <w:tmpl w:val="C9C07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1" w15:restartNumberingAfterBreak="0">
    <w:nsid w:val="39720317"/>
    <w:multiLevelType w:val="hybridMultilevel"/>
    <w:tmpl w:val="693A40BC"/>
    <w:lvl w:ilvl="0" w:tplc="F77A8D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3D517A2C"/>
    <w:multiLevelType w:val="hybridMultilevel"/>
    <w:tmpl w:val="5F4C5C8A"/>
    <w:lvl w:ilvl="0" w:tplc="8486A6B2">
      <w:start w:val="13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A05243"/>
    <w:multiLevelType w:val="multilevel"/>
    <w:tmpl w:val="3EA0524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065942"/>
    <w:multiLevelType w:val="hybridMultilevel"/>
    <w:tmpl w:val="04E8ABE6"/>
    <w:lvl w:ilvl="0" w:tplc="522E37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0" w15:restartNumberingAfterBreak="0">
    <w:nsid w:val="45261788"/>
    <w:multiLevelType w:val="hybridMultilevel"/>
    <w:tmpl w:val="9A9AA8F6"/>
    <w:lvl w:ilvl="0" w:tplc="6F0EF45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45B43F0F"/>
    <w:multiLevelType w:val="multilevel"/>
    <w:tmpl w:val="45B43F0F"/>
    <w:lvl w:ilvl="0">
      <w:start w:val="1"/>
      <w:numFmt w:val="decimal"/>
      <w:lvlText w:val="%1."/>
      <w:lvlJc w:val="left"/>
      <w:pPr>
        <w:tabs>
          <w:tab w:val="left" w:pos="360"/>
        </w:tabs>
        <w:ind w:left="354" w:hanging="354"/>
      </w:pPr>
    </w:lvl>
    <w:lvl w:ilvl="1">
      <w:start w:val="1"/>
      <w:numFmt w:val="decimal"/>
      <w:lvlText w:val="%2)"/>
      <w:lvlJc w:val="left"/>
      <w:pPr>
        <w:tabs>
          <w:tab w:val="left" w:pos="1077"/>
        </w:tabs>
        <w:ind w:left="1077" w:hanging="357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92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93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94" w15:restartNumberingAfterBreak="0">
    <w:nsid w:val="46353088"/>
    <w:multiLevelType w:val="hybridMultilevel"/>
    <w:tmpl w:val="0C489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64176EF"/>
    <w:multiLevelType w:val="hybridMultilevel"/>
    <w:tmpl w:val="4CB8B81C"/>
    <w:lvl w:ilvl="0" w:tplc="BFE8D21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7BD6E34"/>
    <w:multiLevelType w:val="multilevel"/>
    <w:tmpl w:val="47BD6E34"/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8" w15:restartNumberingAfterBreak="0">
    <w:nsid w:val="48ED62BD"/>
    <w:multiLevelType w:val="hybridMultilevel"/>
    <w:tmpl w:val="A2F29C7C"/>
    <w:lvl w:ilvl="0" w:tplc="985C96B0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91B46F9"/>
    <w:multiLevelType w:val="hybridMultilevel"/>
    <w:tmpl w:val="27488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9602F97"/>
    <w:multiLevelType w:val="hybridMultilevel"/>
    <w:tmpl w:val="D5803EC8"/>
    <w:lvl w:ilvl="0" w:tplc="9710B0C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1" w15:restartNumberingAfterBreak="0">
    <w:nsid w:val="496856A1"/>
    <w:multiLevelType w:val="multilevel"/>
    <w:tmpl w:val="3C3893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102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4C3B2CD3"/>
    <w:multiLevelType w:val="hybridMultilevel"/>
    <w:tmpl w:val="9F22692E"/>
    <w:lvl w:ilvl="0" w:tplc="D99CF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7" w15:restartNumberingAfterBreak="0">
    <w:nsid w:val="4F7A44C7"/>
    <w:multiLevelType w:val="multilevel"/>
    <w:tmpl w:val="EDEABCBC"/>
    <w:lvl w:ilvl="0">
      <w:start w:val="27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8" w15:restartNumberingAfterBreak="0">
    <w:nsid w:val="501751B6"/>
    <w:multiLevelType w:val="multilevel"/>
    <w:tmpl w:val="A17A41B8"/>
    <w:lvl w:ilvl="0">
      <w:start w:val="8"/>
      <w:numFmt w:val="decimal"/>
      <w:lvlText w:val="%1."/>
      <w:lvlJc w:val="left"/>
      <w:pPr>
        <w:tabs>
          <w:tab w:val="num" w:pos="360"/>
        </w:tabs>
        <w:ind w:left="354" w:hanging="3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9" w15:restartNumberingAfterBreak="0">
    <w:nsid w:val="51137963"/>
    <w:multiLevelType w:val="hybridMultilevel"/>
    <w:tmpl w:val="3B28C1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5162C0"/>
    <w:multiLevelType w:val="hybridMultilevel"/>
    <w:tmpl w:val="849CC5B4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1CC4F72"/>
    <w:multiLevelType w:val="multilevel"/>
    <w:tmpl w:val="51CC4F7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52037FB1"/>
    <w:multiLevelType w:val="hybridMultilevel"/>
    <w:tmpl w:val="07E2E870"/>
    <w:lvl w:ilvl="0" w:tplc="5DEA3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25A7F23"/>
    <w:multiLevelType w:val="multilevel"/>
    <w:tmpl w:val="56AC57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5" w15:restartNumberingAfterBreak="0">
    <w:nsid w:val="5284531F"/>
    <w:multiLevelType w:val="multilevel"/>
    <w:tmpl w:val="1A7ECD96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16" w15:restartNumberingAfterBreak="0">
    <w:nsid w:val="52C46B4D"/>
    <w:multiLevelType w:val="multilevel"/>
    <w:tmpl w:val="713ED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117" w15:restartNumberingAfterBreak="0">
    <w:nsid w:val="53F766E4"/>
    <w:multiLevelType w:val="hybridMultilevel"/>
    <w:tmpl w:val="0F2681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9" w15:restartNumberingAfterBreak="0">
    <w:nsid w:val="574A7AEF"/>
    <w:multiLevelType w:val="hybridMultilevel"/>
    <w:tmpl w:val="D6AAF3DC"/>
    <w:lvl w:ilvl="0" w:tplc="9710B0C2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20" w15:restartNumberingAfterBreak="0">
    <w:nsid w:val="57F933E2"/>
    <w:multiLevelType w:val="hybridMultilevel"/>
    <w:tmpl w:val="27E25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581C0183"/>
    <w:multiLevelType w:val="multilevel"/>
    <w:tmpl w:val="A7FAA4BE"/>
    <w:lvl w:ilvl="0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2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5E0F3D87"/>
    <w:multiLevelType w:val="multilevel"/>
    <w:tmpl w:val="16B8F11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62326291"/>
    <w:multiLevelType w:val="hybridMultilevel"/>
    <w:tmpl w:val="98B27B4E"/>
    <w:lvl w:ilvl="0" w:tplc="04150011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7" w15:restartNumberingAfterBreak="0">
    <w:nsid w:val="631D147B"/>
    <w:multiLevelType w:val="hybridMultilevel"/>
    <w:tmpl w:val="B316C510"/>
    <w:lvl w:ilvl="0" w:tplc="D99CF5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0" w15:restartNumberingAfterBreak="0">
    <w:nsid w:val="650D7085"/>
    <w:multiLevelType w:val="hybridMultilevel"/>
    <w:tmpl w:val="85186DFE"/>
    <w:lvl w:ilvl="0" w:tplc="AF386A8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6640798E"/>
    <w:multiLevelType w:val="multilevel"/>
    <w:tmpl w:val="0AB6676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3" w15:restartNumberingAfterBreak="0">
    <w:nsid w:val="66FE6CA1"/>
    <w:multiLevelType w:val="hybridMultilevel"/>
    <w:tmpl w:val="7506C3CE"/>
    <w:lvl w:ilvl="0" w:tplc="9710B0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 w15:restartNumberingAfterBreak="0">
    <w:nsid w:val="67AB5160"/>
    <w:multiLevelType w:val="multilevel"/>
    <w:tmpl w:val="67AB516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37" w15:restartNumberingAfterBreak="0">
    <w:nsid w:val="682C3BAE"/>
    <w:multiLevelType w:val="hybridMultilevel"/>
    <w:tmpl w:val="A8C407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89C061B"/>
    <w:multiLevelType w:val="multilevel"/>
    <w:tmpl w:val="68D2D53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139" w15:restartNumberingAfterBreak="0">
    <w:nsid w:val="68B9461E"/>
    <w:multiLevelType w:val="hybridMultilevel"/>
    <w:tmpl w:val="0AE444AA"/>
    <w:lvl w:ilvl="0" w:tplc="D96E04A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0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42" w15:restartNumberingAfterBreak="0">
    <w:nsid w:val="6ACC6B6A"/>
    <w:multiLevelType w:val="multilevel"/>
    <w:tmpl w:val="04546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4" w15:restartNumberingAfterBreak="0">
    <w:nsid w:val="6D285A62"/>
    <w:multiLevelType w:val="hybridMultilevel"/>
    <w:tmpl w:val="4C34DCD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360F50"/>
    <w:multiLevelType w:val="hybridMultilevel"/>
    <w:tmpl w:val="A9DAB2F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6" w15:restartNumberingAfterBreak="0">
    <w:nsid w:val="6DE377ED"/>
    <w:multiLevelType w:val="multilevel"/>
    <w:tmpl w:val="6DE377ED"/>
    <w:lvl w:ilvl="0">
      <w:start w:val="1"/>
      <w:numFmt w:val="decimal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4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715C2FD9"/>
    <w:multiLevelType w:val="hybridMultilevel"/>
    <w:tmpl w:val="AD7288D0"/>
    <w:lvl w:ilvl="0" w:tplc="6D2CB84C">
      <w:start w:val="5"/>
      <w:numFmt w:val="lowerLetter"/>
      <w:lvlText w:val="%1)"/>
      <w:lvlJc w:val="left"/>
      <w:pPr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B919CD"/>
    <w:multiLevelType w:val="multilevel"/>
    <w:tmpl w:val="71B919CD"/>
    <w:lvl w:ilvl="0">
      <w:start w:val="1"/>
      <w:numFmt w:val="decimal"/>
      <w:lvlText w:val="%1)"/>
      <w:lvlJc w:val="left"/>
      <w:pPr>
        <w:ind w:left="5322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50" w15:restartNumberingAfterBreak="0">
    <w:nsid w:val="72062D1C"/>
    <w:multiLevelType w:val="hybridMultilevel"/>
    <w:tmpl w:val="9202BDB6"/>
    <w:lvl w:ilvl="0" w:tplc="D99CF5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B262B7"/>
    <w:multiLevelType w:val="hybridMultilevel"/>
    <w:tmpl w:val="5B10D3C8"/>
    <w:lvl w:ilvl="0" w:tplc="35383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49C66CC"/>
    <w:multiLevelType w:val="multilevel"/>
    <w:tmpl w:val="14520DE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74B6448A"/>
    <w:multiLevelType w:val="multilevel"/>
    <w:tmpl w:val="36583AC8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54" w15:restartNumberingAfterBreak="0">
    <w:nsid w:val="74E07B27"/>
    <w:multiLevelType w:val="hybridMultilevel"/>
    <w:tmpl w:val="CF488DA6"/>
    <w:lvl w:ilvl="0" w:tplc="D0083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923905"/>
    <w:multiLevelType w:val="multilevel"/>
    <w:tmpl w:val="EBA47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57" w15:restartNumberingAfterBreak="0">
    <w:nsid w:val="75BD35B7"/>
    <w:multiLevelType w:val="hybridMultilevel"/>
    <w:tmpl w:val="C3D206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9" w15:restartNumberingAfterBreak="0">
    <w:nsid w:val="76D9434B"/>
    <w:multiLevelType w:val="multilevel"/>
    <w:tmpl w:val="F9E220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0" w15:restartNumberingAfterBreak="0">
    <w:nsid w:val="786D4110"/>
    <w:multiLevelType w:val="multilevel"/>
    <w:tmpl w:val="F40644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1" w15:restartNumberingAfterBreak="0">
    <w:nsid w:val="79230C8A"/>
    <w:multiLevelType w:val="hybridMultilevel"/>
    <w:tmpl w:val="8E0A9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B0ABF"/>
    <w:multiLevelType w:val="hybridMultilevel"/>
    <w:tmpl w:val="C52CDBD6"/>
    <w:lvl w:ilvl="0" w:tplc="9710B0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616065763">
    <w:abstractNumId w:val="122"/>
    <w:lvlOverride w:ilvl="0">
      <w:startOverride w:val="1"/>
    </w:lvlOverride>
  </w:num>
  <w:num w:numId="2" w16cid:durableId="1515337878">
    <w:abstractNumId w:val="87"/>
    <w:lvlOverride w:ilvl="0">
      <w:startOverride w:val="1"/>
    </w:lvlOverride>
  </w:num>
  <w:num w:numId="3" w16cid:durableId="251164596">
    <w:abstractNumId w:val="136"/>
    <w:lvlOverride w:ilvl="0">
      <w:startOverride w:val="1"/>
    </w:lvlOverride>
  </w:num>
  <w:num w:numId="4" w16cid:durableId="14658044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374874">
    <w:abstractNumId w:val="92"/>
  </w:num>
  <w:num w:numId="6" w16cid:durableId="785122098">
    <w:abstractNumId w:val="39"/>
  </w:num>
  <w:num w:numId="7" w16cid:durableId="349962636">
    <w:abstractNumId w:val="93"/>
  </w:num>
  <w:num w:numId="8" w16cid:durableId="1369259570">
    <w:abstractNumId w:val="158"/>
  </w:num>
  <w:num w:numId="9" w16cid:durableId="1972325438">
    <w:abstractNumId w:val="123"/>
  </w:num>
  <w:num w:numId="10" w16cid:durableId="492112770">
    <w:abstractNumId w:val="70"/>
  </w:num>
  <w:num w:numId="11" w16cid:durableId="45296008">
    <w:abstractNumId w:val="107"/>
  </w:num>
  <w:num w:numId="12" w16cid:durableId="317805999">
    <w:abstractNumId w:val="52"/>
  </w:num>
  <w:num w:numId="13" w16cid:durableId="1237469585">
    <w:abstractNumId w:val="61"/>
  </w:num>
  <w:num w:numId="14" w16cid:durableId="544366124">
    <w:abstractNumId w:val="53"/>
  </w:num>
  <w:num w:numId="15" w16cid:durableId="152648374">
    <w:abstractNumId w:val="125"/>
  </w:num>
  <w:num w:numId="16" w16cid:durableId="2134013242">
    <w:abstractNumId w:val="63"/>
  </w:num>
  <w:num w:numId="17" w16cid:durableId="1375695574">
    <w:abstractNumId w:val="31"/>
  </w:num>
  <w:num w:numId="18" w16cid:durableId="1985234876">
    <w:abstractNumId w:val="141"/>
  </w:num>
  <w:num w:numId="19" w16cid:durableId="361785609">
    <w:abstractNumId w:val="41"/>
  </w:num>
  <w:num w:numId="20" w16cid:durableId="1577671272">
    <w:abstractNumId w:val="86"/>
  </w:num>
  <w:num w:numId="21" w16cid:durableId="1071080832">
    <w:abstractNumId w:val="135"/>
  </w:num>
  <w:num w:numId="22" w16cid:durableId="1729381173">
    <w:abstractNumId w:val="118"/>
  </w:num>
  <w:num w:numId="23" w16cid:durableId="292903023">
    <w:abstractNumId w:val="94"/>
  </w:num>
  <w:num w:numId="24" w16cid:durableId="1454639640">
    <w:abstractNumId w:val="88"/>
  </w:num>
  <w:num w:numId="25" w16cid:durableId="1474787643">
    <w:abstractNumId w:val="129"/>
  </w:num>
  <w:num w:numId="26" w16cid:durableId="1859005556">
    <w:abstractNumId w:val="37"/>
  </w:num>
  <w:num w:numId="27" w16cid:durableId="487213324">
    <w:abstractNumId w:val="106"/>
  </w:num>
  <w:num w:numId="28" w16cid:durableId="2031105123">
    <w:abstractNumId w:val="156"/>
  </w:num>
  <w:num w:numId="29" w16cid:durableId="3478594">
    <w:abstractNumId w:val="160"/>
  </w:num>
  <w:num w:numId="30" w16cid:durableId="1312098714">
    <w:abstractNumId w:val="161"/>
  </w:num>
  <w:num w:numId="31" w16cid:durableId="60376501">
    <w:abstractNumId w:val="89"/>
  </w:num>
  <w:num w:numId="32" w16cid:durableId="460004019">
    <w:abstractNumId w:val="105"/>
  </w:num>
  <w:num w:numId="33" w16cid:durableId="595212388">
    <w:abstractNumId w:val="101"/>
  </w:num>
  <w:num w:numId="34" w16cid:durableId="889003012">
    <w:abstractNumId w:val="30"/>
  </w:num>
  <w:num w:numId="35" w16cid:durableId="77871232">
    <w:abstractNumId w:val="20"/>
  </w:num>
  <w:num w:numId="36" w16cid:durableId="1617639848">
    <w:abstractNumId w:val="151"/>
  </w:num>
  <w:num w:numId="37" w16cid:durableId="1164784669">
    <w:abstractNumId w:val="0"/>
  </w:num>
  <w:num w:numId="38" w16cid:durableId="883446089">
    <w:abstractNumId w:val="21"/>
  </w:num>
  <w:num w:numId="39" w16cid:durableId="56823901">
    <w:abstractNumId w:val="102"/>
  </w:num>
  <w:num w:numId="40" w16cid:durableId="71050448">
    <w:abstractNumId w:val="42"/>
  </w:num>
  <w:num w:numId="41" w16cid:durableId="912619003">
    <w:abstractNumId w:val="62"/>
  </w:num>
  <w:num w:numId="42" w16cid:durableId="1031420225">
    <w:abstractNumId w:val="28"/>
  </w:num>
  <w:num w:numId="43" w16cid:durableId="1124545060">
    <w:abstractNumId w:val="157"/>
  </w:num>
  <w:num w:numId="44" w16cid:durableId="1565985870">
    <w:abstractNumId w:val="131"/>
  </w:num>
  <w:num w:numId="45" w16cid:durableId="1685865381">
    <w:abstractNumId w:val="126"/>
  </w:num>
  <w:num w:numId="46" w16cid:durableId="159546411">
    <w:abstractNumId w:val="115"/>
  </w:num>
  <w:num w:numId="47" w16cid:durableId="719210409">
    <w:abstractNumId w:val="82"/>
  </w:num>
  <w:num w:numId="48" w16cid:durableId="1301956861">
    <w:abstractNumId w:val="152"/>
  </w:num>
  <w:num w:numId="49" w16cid:durableId="1544633937">
    <w:abstractNumId w:val="132"/>
  </w:num>
  <w:num w:numId="50" w16cid:durableId="959530798">
    <w:abstractNumId w:val="140"/>
  </w:num>
  <w:num w:numId="51" w16cid:durableId="1291353836">
    <w:abstractNumId w:val="110"/>
  </w:num>
  <w:num w:numId="52" w16cid:durableId="793868698">
    <w:abstractNumId w:val="17"/>
  </w:num>
  <w:num w:numId="53" w16cid:durableId="1704355292">
    <w:abstractNumId w:val="113"/>
  </w:num>
  <w:num w:numId="54" w16cid:durableId="809052887">
    <w:abstractNumId w:val="76"/>
  </w:num>
  <w:num w:numId="55" w16cid:durableId="196620906">
    <w:abstractNumId w:val="22"/>
  </w:num>
  <w:num w:numId="56" w16cid:durableId="608320377">
    <w:abstractNumId w:val="116"/>
  </w:num>
  <w:num w:numId="57" w16cid:durableId="333193361">
    <w:abstractNumId w:val="67"/>
  </w:num>
  <w:num w:numId="58" w16cid:durableId="754866364">
    <w:abstractNumId w:val="32"/>
  </w:num>
  <w:num w:numId="59" w16cid:durableId="898437155">
    <w:abstractNumId w:val="162"/>
  </w:num>
  <w:num w:numId="60" w16cid:durableId="760296277">
    <w:abstractNumId w:val="23"/>
  </w:num>
  <w:num w:numId="61" w16cid:durableId="1200974307">
    <w:abstractNumId w:val="85"/>
  </w:num>
  <w:num w:numId="62" w16cid:durableId="131213363">
    <w:abstractNumId w:val="139"/>
  </w:num>
  <w:num w:numId="63" w16cid:durableId="1875192321">
    <w:abstractNumId w:val="77"/>
  </w:num>
  <w:num w:numId="64" w16cid:durableId="272439594">
    <w:abstractNumId w:val="134"/>
  </w:num>
  <w:num w:numId="65" w16cid:durableId="363750634">
    <w:abstractNumId w:val="33"/>
  </w:num>
  <w:num w:numId="66" w16cid:durableId="1270090559">
    <w:abstractNumId w:val="72"/>
  </w:num>
  <w:num w:numId="67" w16cid:durableId="1701708320">
    <w:abstractNumId w:val="15"/>
  </w:num>
  <w:num w:numId="68" w16cid:durableId="1979651235">
    <w:abstractNumId w:val="45"/>
  </w:num>
  <w:num w:numId="69" w16cid:durableId="128593362">
    <w:abstractNumId w:val="34"/>
  </w:num>
  <w:num w:numId="70" w16cid:durableId="2067412309">
    <w:abstractNumId w:val="19"/>
  </w:num>
  <w:num w:numId="71" w16cid:durableId="1285042080">
    <w:abstractNumId w:val="5"/>
  </w:num>
  <w:num w:numId="72" w16cid:durableId="908610013">
    <w:abstractNumId w:val="80"/>
  </w:num>
  <w:num w:numId="73" w16cid:durableId="2000234718">
    <w:abstractNumId w:val="4"/>
  </w:num>
  <w:num w:numId="74" w16cid:durableId="1651783296">
    <w:abstractNumId w:val="6"/>
  </w:num>
  <w:num w:numId="75" w16cid:durableId="1015306659">
    <w:abstractNumId w:val="13"/>
  </w:num>
  <w:num w:numId="76" w16cid:durableId="721562858">
    <w:abstractNumId w:val="7"/>
  </w:num>
  <w:num w:numId="77" w16cid:durableId="834032382">
    <w:abstractNumId w:val="1"/>
  </w:num>
  <w:num w:numId="78" w16cid:durableId="181477356">
    <w:abstractNumId w:val="146"/>
  </w:num>
  <w:num w:numId="79" w16cid:durableId="2038651131">
    <w:abstractNumId w:val="38"/>
  </w:num>
  <w:num w:numId="80" w16cid:durableId="909193939">
    <w:abstractNumId w:val="84"/>
  </w:num>
  <w:num w:numId="81" w16cid:durableId="1680617780">
    <w:abstractNumId w:val="11"/>
  </w:num>
  <w:num w:numId="82" w16cid:durableId="1464540090">
    <w:abstractNumId w:val="155"/>
  </w:num>
  <w:num w:numId="83" w16cid:durableId="1112240842">
    <w:abstractNumId w:val="59"/>
  </w:num>
  <w:num w:numId="84" w16cid:durableId="682897279">
    <w:abstractNumId w:val="79"/>
  </w:num>
  <w:num w:numId="85" w16cid:durableId="1154490580">
    <w:abstractNumId w:val="2"/>
  </w:num>
  <w:num w:numId="86" w16cid:durableId="724063661">
    <w:abstractNumId w:val="149"/>
  </w:num>
  <w:num w:numId="87" w16cid:durableId="1471632155">
    <w:abstractNumId w:val="14"/>
  </w:num>
  <w:num w:numId="88" w16cid:durableId="77093848">
    <w:abstractNumId w:val="44"/>
  </w:num>
  <w:num w:numId="89" w16cid:durableId="1469473359">
    <w:abstractNumId w:val="10"/>
  </w:num>
  <w:num w:numId="90" w16cid:durableId="1623002444">
    <w:abstractNumId w:val="43"/>
  </w:num>
  <w:num w:numId="91" w16cid:durableId="653293159">
    <w:abstractNumId w:val="12"/>
  </w:num>
  <w:num w:numId="92" w16cid:durableId="1450860061">
    <w:abstractNumId w:val="50"/>
  </w:num>
  <w:num w:numId="93" w16cid:durableId="1320572214">
    <w:abstractNumId w:val="68"/>
  </w:num>
  <w:num w:numId="94" w16cid:durableId="139617260">
    <w:abstractNumId w:val="54"/>
  </w:num>
  <w:num w:numId="95" w16cid:durableId="1753699944">
    <w:abstractNumId w:val="40"/>
  </w:num>
  <w:num w:numId="96" w16cid:durableId="1926717933">
    <w:abstractNumId w:val="9"/>
  </w:num>
  <w:num w:numId="97" w16cid:durableId="371997872">
    <w:abstractNumId w:val="75"/>
  </w:num>
  <w:num w:numId="98" w16cid:durableId="770199835">
    <w:abstractNumId w:val="112"/>
  </w:num>
  <w:num w:numId="99" w16cid:durableId="769620117">
    <w:abstractNumId w:val="91"/>
  </w:num>
  <w:num w:numId="100" w16cid:durableId="1022971703">
    <w:abstractNumId w:val="108"/>
  </w:num>
  <w:num w:numId="101" w16cid:durableId="694355684">
    <w:abstractNumId w:val="73"/>
  </w:num>
  <w:num w:numId="102" w16cid:durableId="1217666094">
    <w:abstractNumId w:val="8"/>
  </w:num>
  <w:num w:numId="103" w16cid:durableId="29259013">
    <w:abstractNumId w:val="96"/>
  </w:num>
  <w:num w:numId="104" w16cid:durableId="1688746752">
    <w:abstractNumId w:val="114"/>
  </w:num>
  <w:num w:numId="105" w16cid:durableId="1439911398">
    <w:abstractNumId w:val="142"/>
  </w:num>
  <w:num w:numId="106" w16cid:durableId="1065448495">
    <w:abstractNumId w:val="74"/>
  </w:num>
  <w:num w:numId="107" w16cid:durableId="176771175">
    <w:abstractNumId w:val="117"/>
  </w:num>
  <w:num w:numId="108" w16cid:durableId="1673991118">
    <w:abstractNumId w:val="154"/>
  </w:num>
  <w:num w:numId="109" w16cid:durableId="120416114">
    <w:abstractNumId w:val="144"/>
  </w:num>
  <w:num w:numId="110" w16cid:durableId="1090389817">
    <w:abstractNumId w:val="120"/>
  </w:num>
  <w:num w:numId="111" w16cid:durableId="1619994803">
    <w:abstractNumId w:val="56"/>
  </w:num>
  <w:num w:numId="112" w16cid:durableId="541553430">
    <w:abstractNumId w:val="97"/>
  </w:num>
  <w:num w:numId="113" w16cid:durableId="644165199">
    <w:abstractNumId w:val="78"/>
  </w:num>
  <w:num w:numId="114" w16cid:durableId="324285159">
    <w:abstractNumId w:val="147"/>
  </w:num>
  <w:num w:numId="115" w16cid:durableId="677314659">
    <w:abstractNumId w:val="121"/>
  </w:num>
  <w:num w:numId="116" w16cid:durableId="656030464">
    <w:abstractNumId w:val="130"/>
  </w:num>
  <w:num w:numId="117" w16cid:durableId="1336616837">
    <w:abstractNumId w:val="48"/>
  </w:num>
  <w:num w:numId="118" w16cid:durableId="1484273590">
    <w:abstractNumId w:val="109"/>
  </w:num>
  <w:num w:numId="119" w16cid:durableId="758596310">
    <w:abstractNumId w:val="137"/>
  </w:num>
  <w:num w:numId="120" w16cid:durableId="1099715634">
    <w:abstractNumId w:val="104"/>
  </w:num>
  <w:num w:numId="121" w16cid:durableId="2137331554">
    <w:abstractNumId w:val="143"/>
  </w:num>
  <w:num w:numId="122" w16cid:durableId="1733499713">
    <w:abstractNumId w:val="124"/>
  </w:num>
  <w:num w:numId="123" w16cid:durableId="377121419">
    <w:abstractNumId w:val="26"/>
  </w:num>
  <w:num w:numId="124" w16cid:durableId="2144349377">
    <w:abstractNumId w:val="58"/>
  </w:num>
  <w:num w:numId="125" w16cid:durableId="929847547">
    <w:abstractNumId w:val="83"/>
  </w:num>
  <w:num w:numId="126" w16cid:durableId="599720209">
    <w:abstractNumId w:val="27"/>
  </w:num>
  <w:num w:numId="127" w16cid:durableId="1760298043">
    <w:abstractNumId w:val="65"/>
  </w:num>
  <w:num w:numId="128" w16cid:durableId="1628507493">
    <w:abstractNumId w:val="90"/>
  </w:num>
  <w:num w:numId="129" w16cid:durableId="876088898">
    <w:abstractNumId w:val="119"/>
  </w:num>
  <w:num w:numId="130" w16cid:durableId="892081859">
    <w:abstractNumId w:val="51"/>
  </w:num>
  <w:num w:numId="131" w16cid:durableId="995764307">
    <w:abstractNumId w:val="145"/>
  </w:num>
  <w:num w:numId="132" w16cid:durableId="964458539">
    <w:abstractNumId w:val="57"/>
  </w:num>
  <w:num w:numId="133" w16cid:durableId="435445714">
    <w:abstractNumId w:val="100"/>
  </w:num>
  <w:num w:numId="134" w16cid:durableId="445007086">
    <w:abstractNumId w:val="64"/>
  </w:num>
  <w:num w:numId="135" w16cid:durableId="1610164210">
    <w:abstractNumId w:val="60"/>
  </w:num>
  <w:num w:numId="136" w16cid:durableId="1332564973">
    <w:abstractNumId w:val="133"/>
  </w:num>
  <w:num w:numId="137" w16cid:durableId="1371108748">
    <w:abstractNumId w:val="150"/>
  </w:num>
  <w:num w:numId="138" w16cid:durableId="1929925978">
    <w:abstractNumId w:val="81"/>
  </w:num>
  <w:num w:numId="139" w16cid:durableId="1514103825">
    <w:abstractNumId w:val="153"/>
  </w:num>
  <w:num w:numId="140" w16cid:durableId="1664629">
    <w:abstractNumId w:val="18"/>
  </w:num>
  <w:num w:numId="141" w16cid:durableId="1728992849">
    <w:abstractNumId w:val="36"/>
  </w:num>
  <w:num w:numId="142" w16cid:durableId="1345789807">
    <w:abstractNumId w:val="103"/>
  </w:num>
  <w:num w:numId="143" w16cid:durableId="494490337">
    <w:abstractNumId w:val="127"/>
  </w:num>
  <w:num w:numId="144" w16cid:durableId="1256331227">
    <w:abstractNumId w:val="46"/>
  </w:num>
  <w:num w:numId="145" w16cid:durableId="1899584521">
    <w:abstractNumId w:val="35"/>
  </w:num>
  <w:num w:numId="146" w16cid:durableId="771319146">
    <w:abstractNumId w:val="148"/>
  </w:num>
  <w:num w:numId="147" w16cid:durableId="525682646">
    <w:abstractNumId w:val="69"/>
  </w:num>
  <w:num w:numId="148" w16cid:durableId="435296015">
    <w:abstractNumId w:val="95"/>
  </w:num>
  <w:num w:numId="149" w16cid:durableId="114561307">
    <w:abstractNumId w:val="24"/>
  </w:num>
  <w:num w:numId="150" w16cid:durableId="303119730">
    <w:abstractNumId w:val="99"/>
  </w:num>
  <w:num w:numId="151" w16cid:durableId="1760443761">
    <w:abstractNumId w:val="29"/>
  </w:num>
  <w:num w:numId="152" w16cid:durableId="1909341445">
    <w:abstractNumId w:val="98"/>
  </w:num>
  <w:num w:numId="153" w16cid:durableId="492111489">
    <w:abstractNumId w:val="25"/>
  </w:num>
  <w:num w:numId="154" w16cid:durableId="1649939962">
    <w:abstractNumId w:val="111"/>
  </w:num>
  <w:num w:numId="155" w16cid:durableId="463305311">
    <w:abstractNumId w:val="159"/>
  </w:num>
  <w:num w:numId="156" w16cid:durableId="1945961951">
    <w:abstractNumId w:val="71"/>
  </w:num>
  <w:num w:numId="157" w16cid:durableId="2051299973">
    <w:abstractNumId w:val="138"/>
  </w:num>
  <w:num w:numId="158" w16cid:durableId="2116705835">
    <w:abstractNumId w:val="66"/>
  </w:num>
  <w:num w:numId="159" w16cid:durableId="1788961693">
    <w:abstractNumId w:val="49"/>
  </w:num>
  <w:num w:numId="160" w16cid:durableId="57589469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1" w16cid:durableId="5447744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45551095">
    <w:abstractNumId w:val="55"/>
    <w:lvlOverride w:ilvl="0">
      <w:lvl w:ilvl="0">
        <w:numFmt w:val="lowerLetter"/>
        <w:lvlText w:val="%1."/>
        <w:lvlJc w:val="left"/>
      </w:lvl>
    </w:lvlOverride>
  </w:num>
  <w:num w:numId="163" w16cid:durableId="926617743">
    <w:abstractNumId w:val="55"/>
    <w:lvlOverride w:ilvl="0">
      <w:lvl w:ilvl="0">
        <w:numFmt w:val="lowerLetter"/>
        <w:lvlText w:val="%1."/>
        <w:lvlJc w:val="left"/>
      </w:lvl>
    </w:lvlOverride>
  </w:num>
  <w:num w:numId="164" w16cid:durableId="825319751">
    <w:abstractNumId w:val="55"/>
    <w:lvlOverride w:ilvl="0">
      <w:lvl w:ilvl="0">
        <w:numFmt w:val="lowerLetter"/>
        <w:lvlText w:val="%1."/>
        <w:lvlJc w:val="left"/>
      </w:lvl>
    </w:lvlOverride>
  </w:num>
  <w:num w:numId="165" w16cid:durableId="1092777320">
    <w:abstractNumId w:val="55"/>
    <w:lvlOverride w:ilvl="0">
      <w:lvl w:ilvl="0">
        <w:numFmt w:val="lowerLetter"/>
        <w:lvlText w:val="%1."/>
        <w:lvlJc w:val="left"/>
      </w:lvl>
    </w:lvlOverride>
  </w:num>
  <w:num w:numId="166" w16cid:durableId="814952654">
    <w:abstractNumId w:val="55"/>
    <w:lvlOverride w:ilvl="0">
      <w:lvl w:ilvl="0">
        <w:numFmt w:val="lowerLetter"/>
        <w:lvlText w:val="%1."/>
        <w:lvlJc w:val="left"/>
      </w:lvl>
    </w:lvlOverride>
  </w:num>
  <w:num w:numId="167" w16cid:durableId="262807603">
    <w:abstractNumId w:val="55"/>
    <w:lvlOverride w:ilvl="0">
      <w:lvl w:ilvl="0">
        <w:numFmt w:val="lowerLetter"/>
        <w:lvlText w:val="%1."/>
        <w:lvlJc w:val="left"/>
      </w:lvl>
    </w:lvlOverride>
  </w:num>
  <w:num w:numId="168" w16cid:durableId="710806540">
    <w:abstractNumId w:val="55"/>
    <w:lvlOverride w:ilvl="0">
      <w:lvl w:ilvl="0">
        <w:numFmt w:val="lowerLetter"/>
        <w:lvlText w:val="%1."/>
        <w:lvlJc w:val="left"/>
      </w:lvl>
    </w:lvlOverride>
  </w:num>
  <w:num w:numId="169" w16cid:durableId="1590238102">
    <w:abstractNumId w:val="16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408E"/>
    <w:rsid w:val="0000424E"/>
    <w:rsid w:val="00004FE3"/>
    <w:rsid w:val="000051E1"/>
    <w:rsid w:val="000054CB"/>
    <w:rsid w:val="00005F17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23C4"/>
    <w:rsid w:val="000146C2"/>
    <w:rsid w:val="00015128"/>
    <w:rsid w:val="00015418"/>
    <w:rsid w:val="0001557A"/>
    <w:rsid w:val="000162F8"/>
    <w:rsid w:val="00017312"/>
    <w:rsid w:val="000179BB"/>
    <w:rsid w:val="00020A45"/>
    <w:rsid w:val="00021365"/>
    <w:rsid w:val="0002205D"/>
    <w:rsid w:val="00022300"/>
    <w:rsid w:val="000227EB"/>
    <w:rsid w:val="00022FCD"/>
    <w:rsid w:val="00023471"/>
    <w:rsid w:val="000234E6"/>
    <w:rsid w:val="00023B14"/>
    <w:rsid w:val="00023BF1"/>
    <w:rsid w:val="00024300"/>
    <w:rsid w:val="000246F2"/>
    <w:rsid w:val="00024EED"/>
    <w:rsid w:val="00026BF5"/>
    <w:rsid w:val="000270F1"/>
    <w:rsid w:val="000274B6"/>
    <w:rsid w:val="00027C17"/>
    <w:rsid w:val="00027F2D"/>
    <w:rsid w:val="000308F7"/>
    <w:rsid w:val="00031333"/>
    <w:rsid w:val="00031473"/>
    <w:rsid w:val="00032D72"/>
    <w:rsid w:val="00032F05"/>
    <w:rsid w:val="000345C0"/>
    <w:rsid w:val="0004046F"/>
    <w:rsid w:val="0004101D"/>
    <w:rsid w:val="0004242A"/>
    <w:rsid w:val="000431B0"/>
    <w:rsid w:val="0004379B"/>
    <w:rsid w:val="000440B2"/>
    <w:rsid w:val="00044539"/>
    <w:rsid w:val="00044D0A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D92"/>
    <w:rsid w:val="000500F8"/>
    <w:rsid w:val="0005043E"/>
    <w:rsid w:val="00050F12"/>
    <w:rsid w:val="0005125D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68B4"/>
    <w:rsid w:val="00057230"/>
    <w:rsid w:val="00057C75"/>
    <w:rsid w:val="00057CBB"/>
    <w:rsid w:val="0006064D"/>
    <w:rsid w:val="00060BDC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26D3"/>
    <w:rsid w:val="00072CDE"/>
    <w:rsid w:val="000741F9"/>
    <w:rsid w:val="0007475A"/>
    <w:rsid w:val="00074D1F"/>
    <w:rsid w:val="00075549"/>
    <w:rsid w:val="0007632E"/>
    <w:rsid w:val="00076345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4DF2"/>
    <w:rsid w:val="000863B0"/>
    <w:rsid w:val="0008738D"/>
    <w:rsid w:val="000878ED"/>
    <w:rsid w:val="00090066"/>
    <w:rsid w:val="0009111C"/>
    <w:rsid w:val="000911C6"/>
    <w:rsid w:val="00091245"/>
    <w:rsid w:val="000913F0"/>
    <w:rsid w:val="000920EB"/>
    <w:rsid w:val="00092797"/>
    <w:rsid w:val="000927FF"/>
    <w:rsid w:val="00094213"/>
    <w:rsid w:val="00094CBC"/>
    <w:rsid w:val="000954B7"/>
    <w:rsid w:val="00095983"/>
    <w:rsid w:val="00096910"/>
    <w:rsid w:val="000969F5"/>
    <w:rsid w:val="00097125"/>
    <w:rsid w:val="000A056C"/>
    <w:rsid w:val="000A2279"/>
    <w:rsid w:val="000A28DD"/>
    <w:rsid w:val="000A3E26"/>
    <w:rsid w:val="000A4391"/>
    <w:rsid w:val="000A4601"/>
    <w:rsid w:val="000A53FF"/>
    <w:rsid w:val="000A61E6"/>
    <w:rsid w:val="000A68DA"/>
    <w:rsid w:val="000A68E5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58C"/>
    <w:rsid w:val="000B6AD3"/>
    <w:rsid w:val="000B7C21"/>
    <w:rsid w:val="000C031A"/>
    <w:rsid w:val="000C06A7"/>
    <w:rsid w:val="000C0900"/>
    <w:rsid w:val="000C1A05"/>
    <w:rsid w:val="000C24E5"/>
    <w:rsid w:val="000C2B75"/>
    <w:rsid w:val="000C3463"/>
    <w:rsid w:val="000C3C7A"/>
    <w:rsid w:val="000C47F0"/>
    <w:rsid w:val="000C4CDF"/>
    <w:rsid w:val="000C50D9"/>
    <w:rsid w:val="000C516C"/>
    <w:rsid w:val="000C55A6"/>
    <w:rsid w:val="000C5993"/>
    <w:rsid w:val="000C59EF"/>
    <w:rsid w:val="000C6625"/>
    <w:rsid w:val="000C6ADD"/>
    <w:rsid w:val="000C7379"/>
    <w:rsid w:val="000C739C"/>
    <w:rsid w:val="000C7B97"/>
    <w:rsid w:val="000D06A9"/>
    <w:rsid w:val="000D08FD"/>
    <w:rsid w:val="000D0B9D"/>
    <w:rsid w:val="000D0EB9"/>
    <w:rsid w:val="000D2CF0"/>
    <w:rsid w:val="000D3297"/>
    <w:rsid w:val="000D34F1"/>
    <w:rsid w:val="000D3DDF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73A"/>
    <w:rsid w:val="000E4902"/>
    <w:rsid w:val="000E49FF"/>
    <w:rsid w:val="000E55F9"/>
    <w:rsid w:val="000E604A"/>
    <w:rsid w:val="000E6766"/>
    <w:rsid w:val="000E6A48"/>
    <w:rsid w:val="000E70B4"/>
    <w:rsid w:val="000E70C6"/>
    <w:rsid w:val="000F040D"/>
    <w:rsid w:val="000F18C0"/>
    <w:rsid w:val="000F1E2F"/>
    <w:rsid w:val="000F2008"/>
    <w:rsid w:val="000F20D0"/>
    <w:rsid w:val="000F2AE3"/>
    <w:rsid w:val="000F34EE"/>
    <w:rsid w:val="000F3715"/>
    <w:rsid w:val="000F4165"/>
    <w:rsid w:val="000F4501"/>
    <w:rsid w:val="000F4DBB"/>
    <w:rsid w:val="000F5FED"/>
    <w:rsid w:val="000F66BE"/>
    <w:rsid w:val="000F6A99"/>
    <w:rsid w:val="000F6D17"/>
    <w:rsid w:val="000F7C06"/>
    <w:rsid w:val="000F7F11"/>
    <w:rsid w:val="00100254"/>
    <w:rsid w:val="00100A45"/>
    <w:rsid w:val="001010D1"/>
    <w:rsid w:val="0010281C"/>
    <w:rsid w:val="00102C61"/>
    <w:rsid w:val="00102E72"/>
    <w:rsid w:val="00102F78"/>
    <w:rsid w:val="00103603"/>
    <w:rsid w:val="00103989"/>
    <w:rsid w:val="00103CF2"/>
    <w:rsid w:val="00104F48"/>
    <w:rsid w:val="00105A41"/>
    <w:rsid w:val="0010772C"/>
    <w:rsid w:val="001078B2"/>
    <w:rsid w:val="001102F5"/>
    <w:rsid w:val="0011093A"/>
    <w:rsid w:val="00111524"/>
    <w:rsid w:val="00111526"/>
    <w:rsid w:val="00112117"/>
    <w:rsid w:val="0011245A"/>
    <w:rsid w:val="00112C07"/>
    <w:rsid w:val="00113466"/>
    <w:rsid w:val="00113A41"/>
    <w:rsid w:val="00113F4F"/>
    <w:rsid w:val="00115A3E"/>
    <w:rsid w:val="00116DE9"/>
    <w:rsid w:val="00116EE7"/>
    <w:rsid w:val="00117B4F"/>
    <w:rsid w:val="0012126A"/>
    <w:rsid w:val="00121A10"/>
    <w:rsid w:val="00121BAA"/>
    <w:rsid w:val="00121DDE"/>
    <w:rsid w:val="00122628"/>
    <w:rsid w:val="00122BC4"/>
    <w:rsid w:val="00122E49"/>
    <w:rsid w:val="0012341C"/>
    <w:rsid w:val="0012412D"/>
    <w:rsid w:val="0012449D"/>
    <w:rsid w:val="00124A9C"/>
    <w:rsid w:val="0012528F"/>
    <w:rsid w:val="0012541A"/>
    <w:rsid w:val="00126835"/>
    <w:rsid w:val="00126B8B"/>
    <w:rsid w:val="0012745C"/>
    <w:rsid w:val="001274F9"/>
    <w:rsid w:val="00127DED"/>
    <w:rsid w:val="00127FA0"/>
    <w:rsid w:val="00130098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5B"/>
    <w:rsid w:val="00137A78"/>
    <w:rsid w:val="001402B5"/>
    <w:rsid w:val="001409FA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B61"/>
    <w:rsid w:val="0015354F"/>
    <w:rsid w:val="00153B12"/>
    <w:rsid w:val="00153E6E"/>
    <w:rsid w:val="001542EC"/>
    <w:rsid w:val="001558DB"/>
    <w:rsid w:val="00155B60"/>
    <w:rsid w:val="00155FA6"/>
    <w:rsid w:val="001560B5"/>
    <w:rsid w:val="00156656"/>
    <w:rsid w:val="00156D8D"/>
    <w:rsid w:val="00156EB0"/>
    <w:rsid w:val="00157198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C32"/>
    <w:rsid w:val="00163FD9"/>
    <w:rsid w:val="00164E08"/>
    <w:rsid w:val="001659FF"/>
    <w:rsid w:val="001663C1"/>
    <w:rsid w:val="0016688D"/>
    <w:rsid w:val="00166D5C"/>
    <w:rsid w:val="00167376"/>
    <w:rsid w:val="00174E66"/>
    <w:rsid w:val="00175321"/>
    <w:rsid w:val="001758D1"/>
    <w:rsid w:val="00176D3A"/>
    <w:rsid w:val="00177264"/>
    <w:rsid w:val="00177970"/>
    <w:rsid w:val="00177D0B"/>
    <w:rsid w:val="0018027D"/>
    <w:rsid w:val="00180A24"/>
    <w:rsid w:val="001815B3"/>
    <w:rsid w:val="00181736"/>
    <w:rsid w:val="00181F4D"/>
    <w:rsid w:val="00181FF9"/>
    <w:rsid w:val="0018358E"/>
    <w:rsid w:val="001836F2"/>
    <w:rsid w:val="00184FAE"/>
    <w:rsid w:val="001852A1"/>
    <w:rsid w:val="001859A6"/>
    <w:rsid w:val="00185ECD"/>
    <w:rsid w:val="00186667"/>
    <w:rsid w:val="00187047"/>
    <w:rsid w:val="001872B8"/>
    <w:rsid w:val="00187A54"/>
    <w:rsid w:val="00187A8E"/>
    <w:rsid w:val="00187FC0"/>
    <w:rsid w:val="00190666"/>
    <w:rsid w:val="00190812"/>
    <w:rsid w:val="00190897"/>
    <w:rsid w:val="00190963"/>
    <w:rsid w:val="00190E9B"/>
    <w:rsid w:val="001919B7"/>
    <w:rsid w:val="00192DA5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32C"/>
    <w:rsid w:val="00197F92"/>
    <w:rsid w:val="001A03B9"/>
    <w:rsid w:val="001A0665"/>
    <w:rsid w:val="001A0B93"/>
    <w:rsid w:val="001A1590"/>
    <w:rsid w:val="001A1A1C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2F69"/>
    <w:rsid w:val="001B3083"/>
    <w:rsid w:val="001B39B4"/>
    <w:rsid w:val="001B4189"/>
    <w:rsid w:val="001B508A"/>
    <w:rsid w:val="001B720A"/>
    <w:rsid w:val="001B752F"/>
    <w:rsid w:val="001C1894"/>
    <w:rsid w:val="001C1D2A"/>
    <w:rsid w:val="001C204A"/>
    <w:rsid w:val="001C208E"/>
    <w:rsid w:val="001C22F5"/>
    <w:rsid w:val="001C24C1"/>
    <w:rsid w:val="001C27E9"/>
    <w:rsid w:val="001C2C7E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225F"/>
    <w:rsid w:val="001D3271"/>
    <w:rsid w:val="001D44AE"/>
    <w:rsid w:val="001D4AEF"/>
    <w:rsid w:val="001D4D96"/>
    <w:rsid w:val="001D544A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1E86"/>
    <w:rsid w:val="001F266A"/>
    <w:rsid w:val="001F3D89"/>
    <w:rsid w:val="001F3EF9"/>
    <w:rsid w:val="001F5A27"/>
    <w:rsid w:val="001F5A7E"/>
    <w:rsid w:val="001F5A9D"/>
    <w:rsid w:val="001F5BEE"/>
    <w:rsid w:val="001F5C9A"/>
    <w:rsid w:val="001F79A6"/>
    <w:rsid w:val="001F7C14"/>
    <w:rsid w:val="00200EB3"/>
    <w:rsid w:val="002015BE"/>
    <w:rsid w:val="0020175B"/>
    <w:rsid w:val="002017AC"/>
    <w:rsid w:val="00202066"/>
    <w:rsid w:val="00202EEB"/>
    <w:rsid w:val="0020334E"/>
    <w:rsid w:val="00203914"/>
    <w:rsid w:val="00205047"/>
    <w:rsid w:val="00205554"/>
    <w:rsid w:val="00205857"/>
    <w:rsid w:val="002065D2"/>
    <w:rsid w:val="0020742E"/>
    <w:rsid w:val="0020745A"/>
    <w:rsid w:val="00207A50"/>
    <w:rsid w:val="00207F8F"/>
    <w:rsid w:val="0021083D"/>
    <w:rsid w:val="002120C8"/>
    <w:rsid w:val="002127FC"/>
    <w:rsid w:val="002135B2"/>
    <w:rsid w:val="002137C4"/>
    <w:rsid w:val="00213BB1"/>
    <w:rsid w:val="00213CB1"/>
    <w:rsid w:val="002154C4"/>
    <w:rsid w:val="002156F1"/>
    <w:rsid w:val="00215BE5"/>
    <w:rsid w:val="00215F64"/>
    <w:rsid w:val="002174DA"/>
    <w:rsid w:val="00217539"/>
    <w:rsid w:val="00220509"/>
    <w:rsid w:val="002209B5"/>
    <w:rsid w:val="00220B26"/>
    <w:rsid w:val="00220DA4"/>
    <w:rsid w:val="002237F6"/>
    <w:rsid w:val="00223922"/>
    <w:rsid w:val="002239C3"/>
    <w:rsid w:val="00223AF8"/>
    <w:rsid w:val="00225AF8"/>
    <w:rsid w:val="00227541"/>
    <w:rsid w:val="00230290"/>
    <w:rsid w:val="002329F6"/>
    <w:rsid w:val="00232F70"/>
    <w:rsid w:val="002333A0"/>
    <w:rsid w:val="0023374D"/>
    <w:rsid w:val="00233DD3"/>
    <w:rsid w:val="00233EAD"/>
    <w:rsid w:val="00234A6C"/>
    <w:rsid w:val="00234C12"/>
    <w:rsid w:val="00234FEB"/>
    <w:rsid w:val="0023546A"/>
    <w:rsid w:val="00235B92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32F"/>
    <w:rsid w:val="00242EA1"/>
    <w:rsid w:val="0024407B"/>
    <w:rsid w:val="0024497F"/>
    <w:rsid w:val="00244CB7"/>
    <w:rsid w:val="00245FEE"/>
    <w:rsid w:val="00246C20"/>
    <w:rsid w:val="00246EAF"/>
    <w:rsid w:val="002473AD"/>
    <w:rsid w:val="00247F7A"/>
    <w:rsid w:val="002500FC"/>
    <w:rsid w:val="002503E2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53F"/>
    <w:rsid w:val="00255873"/>
    <w:rsid w:val="00255D97"/>
    <w:rsid w:val="0025683B"/>
    <w:rsid w:val="00256C24"/>
    <w:rsid w:val="00256DFD"/>
    <w:rsid w:val="002571C8"/>
    <w:rsid w:val="002575ED"/>
    <w:rsid w:val="00257AA0"/>
    <w:rsid w:val="002603CC"/>
    <w:rsid w:val="00260A84"/>
    <w:rsid w:val="00260DBB"/>
    <w:rsid w:val="002619C7"/>
    <w:rsid w:val="002629CE"/>
    <w:rsid w:val="0026309B"/>
    <w:rsid w:val="0026317A"/>
    <w:rsid w:val="002631AA"/>
    <w:rsid w:val="0026364F"/>
    <w:rsid w:val="00263AFD"/>
    <w:rsid w:val="00265198"/>
    <w:rsid w:val="00265A17"/>
    <w:rsid w:val="00266182"/>
    <w:rsid w:val="00266972"/>
    <w:rsid w:val="00266A9E"/>
    <w:rsid w:val="00266C5F"/>
    <w:rsid w:val="00266FDF"/>
    <w:rsid w:val="00267067"/>
    <w:rsid w:val="002708C0"/>
    <w:rsid w:val="00270BCE"/>
    <w:rsid w:val="00270C75"/>
    <w:rsid w:val="0027148B"/>
    <w:rsid w:val="002714F8"/>
    <w:rsid w:val="0027191F"/>
    <w:rsid w:val="002719CD"/>
    <w:rsid w:val="00272665"/>
    <w:rsid w:val="002736A7"/>
    <w:rsid w:val="00274049"/>
    <w:rsid w:val="002757FA"/>
    <w:rsid w:val="00275930"/>
    <w:rsid w:val="00275B80"/>
    <w:rsid w:val="00276121"/>
    <w:rsid w:val="002765C3"/>
    <w:rsid w:val="00276A2A"/>
    <w:rsid w:val="00276C20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34FC"/>
    <w:rsid w:val="0028407D"/>
    <w:rsid w:val="002840F4"/>
    <w:rsid w:val="00284595"/>
    <w:rsid w:val="00284D5F"/>
    <w:rsid w:val="002852F9"/>
    <w:rsid w:val="00285881"/>
    <w:rsid w:val="00287301"/>
    <w:rsid w:val="00290CF0"/>
    <w:rsid w:val="00290D17"/>
    <w:rsid w:val="00290E9A"/>
    <w:rsid w:val="0029183B"/>
    <w:rsid w:val="00293ACC"/>
    <w:rsid w:val="00295625"/>
    <w:rsid w:val="00295D98"/>
    <w:rsid w:val="00296057"/>
    <w:rsid w:val="0029640C"/>
    <w:rsid w:val="00296485"/>
    <w:rsid w:val="00296CF8"/>
    <w:rsid w:val="002978EA"/>
    <w:rsid w:val="002A19C0"/>
    <w:rsid w:val="002A1A29"/>
    <w:rsid w:val="002A2074"/>
    <w:rsid w:val="002A2E2A"/>
    <w:rsid w:val="002A4539"/>
    <w:rsid w:val="002A4BB1"/>
    <w:rsid w:val="002A5139"/>
    <w:rsid w:val="002A544F"/>
    <w:rsid w:val="002A5E70"/>
    <w:rsid w:val="002A604E"/>
    <w:rsid w:val="002A6307"/>
    <w:rsid w:val="002A6D2F"/>
    <w:rsid w:val="002B0BE8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E1"/>
    <w:rsid w:val="002B4E7F"/>
    <w:rsid w:val="002B6A1D"/>
    <w:rsid w:val="002B7583"/>
    <w:rsid w:val="002B7827"/>
    <w:rsid w:val="002B7B51"/>
    <w:rsid w:val="002B7DEA"/>
    <w:rsid w:val="002C075C"/>
    <w:rsid w:val="002C1B79"/>
    <w:rsid w:val="002C227F"/>
    <w:rsid w:val="002C3D39"/>
    <w:rsid w:val="002C409C"/>
    <w:rsid w:val="002C47E0"/>
    <w:rsid w:val="002C48D9"/>
    <w:rsid w:val="002C6278"/>
    <w:rsid w:val="002C7417"/>
    <w:rsid w:val="002C7538"/>
    <w:rsid w:val="002D0140"/>
    <w:rsid w:val="002D3F8D"/>
    <w:rsid w:val="002D4470"/>
    <w:rsid w:val="002D5979"/>
    <w:rsid w:val="002D642D"/>
    <w:rsid w:val="002D67D5"/>
    <w:rsid w:val="002D740F"/>
    <w:rsid w:val="002D76BC"/>
    <w:rsid w:val="002D7D66"/>
    <w:rsid w:val="002E12F0"/>
    <w:rsid w:val="002E1D9F"/>
    <w:rsid w:val="002E1EA5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C12"/>
    <w:rsid w:val="002E6EA9"/>
    <w:rsid w:val="002E7519"/>
    <w:rsid w:val="002E7803"/>
    <w:rsid w:val="002E79B0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1043"/>
    <w:rsid w:val="00301CD8"/>
    <w:rsid w:val="00302A58"/>
    <w:rsid w:val="003030B4"/>
    <w:rsid w:val="00303560"/>
    <w:rsid w:val="00304B8C"/>
    <w:rsid w:val="003053D1"/>
    <w:rsid w:val="00305DE7"/>
    <w:rsid w:val="003066A1"/>
    <w:rsid w:val="003075D9"/>
    <w:rsid w:val="00307D89"/>
    <w:rsid w:val="00310896"/>
    <w:rsid w:val="00311B07"/>
    <w:rsid w:val="0031268F"/>
    <w:rsid w:val="00312C12"/>
    <w:rsid w:val="00313403"/>
    <w:rsid w:val="00313DD1"/>
    <w:rsid w:val="00316912"/>
    <w:rsid w:val="00317F13"/>
    <w:rsid w:val="00320656"/>
    <w:rsid w:val="003215B3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0764"/>
    <w:rsid w:val="0033157D"/>
    <w:rsid w:val="00332529"/>
    <w:rsid w:val="003334DF"/>
    <w:rsid w:val="00333E25"/>
    <w:rsid w:val="00333E5C"/>
    <w:rsid w:val="0033524E"/>
    <w:rsid w:val="003358F3"/>
    <w:rsid w:val="00336101"/>
    <w:rsid w:val="003366B3"/>
    <w:rsid w:val="00336F69"/>
    <w:rsid w:val="003377D2"/>
    <w:rsid w:val="00337972"/>
    <w:rsid w:val="00337FE6"/>
    <w:rsid w:val="00340A36"/>
    <w:rsid w:val="0034232D"/>
    <w:rsid w:val="003429D0"/>
    <w:rsid w:val="00342CC4"/>
    <w:rsid w:val="00345088"/>
    <w:rsid w:val="0034702C"/>
    <w:rsid w:val="00347506"/>
    <w:rsid w:val="00347A43"/>
    <w:rsid w:val="00347A4B"/>
    <w:rsid w:val="003502C8"/>
    <w:rsid w:val="003505ED"/>
    <w:rsid w:val="00350855"/>
    <w:rsid w:val="00350FBC"/>
    <w:rsid w:val="0035183E"/>
    <w:rsid w:val="0035260B"/>
    <w:rsid w:val="00352709"/>
    <w:rsid w:val="0035299D"/>
    <w:rsid w:val="00352AE9"/>
    <w:rsid w:val="003531E0"/>
    <w:rsid w:val="003534DE"/>
    <w:rsid w:val="003537E3"/>
    <w:rsid w:val="00353BC1"/>
    <w:rsid w:val="00353CB4"/>
    <w:rsid w:val="003548D4"/>
    <w:rsid w:val="00354A82"/>
    <w:rsid w:val="00355857"/>
    <w:rsid w:val="00355F93"/>
    <w:rsid w:val="003566F9"/>
    <w:rsid w:val="003569E7"/>
    <w:rsid w:val="003576CA"/>
    <w:rsid w:val="00357C0C"/>
    <w:rsid w:val="0036021A"/>
    <w:rsid w:val="0036029D"/>
    <w:rsid w:val="003605F0"/>
    <w:rsid w:val="00360E85"/>
    <w:rsid w:val="003615C9"/>
    <w:rsid w:val="003625C0"/>
    <w:rsid w:val="003625EF"/>
    <w:rsid w:val="00362EA5"/>
    <w:rsid w:val="00362F7A"/>
    <w:rsid w:val="00363E4D"/>
    <w:rsid w:val="00363E5B"/>
    <w:rsid w:val="00366B42"/>
    <w:rsid w:val="00367287"/>
    <w:rsid w:val="0036754A"/>
    <w:rsid w:val="0037036E"/>
    <w:rsid w:val="00371014"/>
    <w:rsid w:val="00371EAC"/>
    <w:rsid w:val="00372C2C"/>
    <w:rsid w:val="00373578"/>
    <w:rsid w:val="003735C7"/>
    <w:rsid w:val="00373923"/>
    <w:rsid w:val="003739EA"/>
    <w:rsid w:val="00373B51"/>
    <w:rsid w:val="00373B53"/>
    <w:rsid w:val="00373BF8"/>
    <w:rsid w:val="00374155"/>
    <w:rsid w:val="003742C3"/>
    <w:rsid w:val="00374778"/>
    <w:rsid w:val="003748B8"/>
    <w:rsid w:val="003751AD"/>
    <w:rsid w:val="00375777"/>
    <w:rsid w:val="00375FDF"/>
    <w:rsid w:val="00376AAA"/>
    <w:rsid w:val="00376ADC"/>
    <w:rsid w:val="00377391"/>
    <w:rsid w:val="00377CC5"/>
    <w:rsid w:val="00380196"/>
    <w:rsid w:val="00380510"/>
    <w:rsid w:val="00380A31"/>
    <w:rsid w:val="00380A5F"/>
    <w:rsid w:val="00380F5C"/>
    <w:rsid w:val="003815F6"/>
    <w:rsid w:val="003819D1"/>
    <w:rsid w:val="00381C24"/>
    <w:rsid w:val="00381EFC"/>
    <w:rsid w:val="003822E5"/>
    <w:rsid w:val="003822E9"/>
    <w:rsid w:val="00382DDB"/>
    <w:rsid w:val="003832E0"/>
    <w:rsid w:val="0038392F"/>
    <w:rsid w:val="00383B43"/>
    <w:rsid w:val="00384708"/>
    <w:rsid w:val="0038630B"/>
    <w:rsid w:val="00386ADF"/>
    <w:rsid w:val="0038748A"/>
    <w:rsid w:val="003923AA"/>
    <w:rsid w:val="003924DE"/>
    <w:rsid w:val="003924E1"/>
    <w:rsid w:val="0039370E"/>
    <w:rsid w:val="00393BE1"/>
    <w:rsid w:val="003945AA"/>
    <w:rsid w:val="0039553A"/>
    <w:rsid w:val="0039598F"/>
    <w:rsid w:val="003960C7"/>
    <w:rsid w:val="00396C2E"/>
    <w:rsid w:val="00397A75"/>
    <w:rsid w:val="00397B0C"/>
    <w:rsid w:val="00397BB1"/>
    <w:rsid w:val="003A08B9"/>
    <w:rsid w:val="003A188D"/>
    <w:rsid w:val="003A2397"/>
    <w:rsid w:val="003A2552"/>
    <w:rsid w:val="003A30F2"/>
    <w:rsid w:val="003A32C4"/>
    <w:rsid w:val="003A3724"/>
    <w:rsid w:val="003A426D"/>
    <w:rsid w:val="003A4A4D"/>
    <w:rsid w:val="003A4E31"/>
    <w:rsid w:val="003A5505"/>
    <w:rsid w:val="003A6608"/>
    <w:rsid w:val="003A7B6B"/>
    <w:rsid w:val="003B0127"/>
    <w:rsid w:val="003B02EC"/>
    <w:rsid w:val="003B12B4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5E3"/>
    <w:rsid w:val="003B5BB1"/>
    <w:rsid w:val="003B61A7"/>
    <w:rsid w:val="003B64E7"/>
    <w:rsid w:val="003B6527"/>
    <w:rsid w:val="003B663C"/>
    <w:rsid w:val="003B7BDD"/>
    <w:rsid w:val="003C05CD"/>
    <w:rsid w:val="003C1435"/>
    <w:rsid w:val="003C1610"/>
    <w:rsid w:val="003C20EA"/>
    <w:rsid w:val="003C21C9"/>
    <w:rsid w:val="003C22A9"/>
    <w:rsid w:val="003C2E4C"/>
    <w:rsid w:val="003C34B9"/>
    <w:rsid w:val="003C3642"/>
    <w:rsid w:val="003C3825"/>
    <w:rsid w:val="003C4115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C7F5C"/>
    <w:rsid w:val="003D132E"/>
    <w:rsid w:val="003D150E"/>
    <w:rsid w:val="003D1C6C"/>
    <w:rsid w:val="003D1E3B"/>
    <w:rsid w:val="003D2AE5"/>
    <w:rsid w:val="003D3D1A"/>
    <w:rsid w:val="003D3E25"/>
    <w:rsid w:val="003D5579"/>
    <w:rsid w:val="003D5869"/>
    <w:rsid w:val="003D6213"/>
    <w:rsid w:val="003D64D8"/>
    <w:rsid w:val="003D6F4B"/>
    <w:rsid w:val="003D7236"/>
    <w:rsid w:val="003E0BAF"/>
    <w:rsid w:val="003E0C22"/>
    <w:rsid w:val="003E0C69"/>
    <w:rsid w:val="003E133C"/>
    <w:rsid w:val="003E17BD"/>
    <w:rsid w:val="003E2274"/>
    <w:rsid w:val="003E272E"/>
    <w:rsid w:val="003E2E40"/>
    <w:rsid w:val="003E493D"/>
    <w:rsid w:val="003E4D60"/>
    <w:rsid w:val="003E6C05"/>
    <w:rsid w:val="003E76B5"/>
    <w:rsid w:val="003F19D0"/>
    <w:rsid w:val="003F25C3"/>
    <w:rsid w:val="003F2856"/>
    <w:rsid w:val="003F28AC"/>
    <w:rsid w:val="003F2DB7"/>
    <w:rsid w:val="003F383B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522B"/>
    <w:rsid w:val="0040524B"/>
    <w:rsid w:val="00406AED"/>
    <w:rsid w:val="0040701D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074"/>
    <w:rsid w:val="004202DA"/>
    <w:rsid w:val="0042197F"/>
    <w:rsid w:val="00423624"/>
    <w:rsid w:val="00423898"/>
    <w:rsid w:val="00423A29"/>
    <w:rsid w:val="0042421F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300"/>
    <w:rsid w:val="004335B4"/>
    <w:rsid w:val="00433FD3"/>
    <w:rsid w:val="00434F0C"/>
    <w:rsid w:val="00436177"/>
    <w:rsid w:val="00437230"/>
    <w:rsid w:val="00437288"/>
    <w:rsid w:val="0044061C"/>
    <w:rsid w:val="00440799"/>
    <w:rsid w:val="0044191D"/>
    <w:rsid w:val="00441D3D"/>
    <w:rsid w:val="004421F1"/>
    <w:rsid w:val="0044232C"/>
    <w:rsid w:val="00442403"/>
    <w:rsid w:val="00442432"/>
    <w:rsid w:val="00442BC6"/>
    <w:rsid w:val="00442E7B"/>
    <w:rsid w:val="00443106"/>
    <w:rsid w:val="00443576"/>
    <w:rsid w:val="004437FE"/>
    <w:rsid w:val="00443F67"/>
    <w:rsid w:val="0044492A"/>
    <w:rsid w:val="004453A8"/>
    <w:rsid w:val="0044553F"/>
    <w:rsid w:val="00445A14"/>
    <w:rsid w:val="00447B6F"/>
    <w:rsid w:val="00450DBF"/>
    <w:rsid w:val="0045142D"/>
    <w:rsid w:val="00451A44"/>
    <w:rsid w:val="0045302F"/>
    <w:rsid w:val="00453BBF"/>
    <w:rsid w:val="004544EB"/>
    <w:rsid w:val="00455AFF"/>
    <w:rsid w:val="004564EC"/>
    <w:rsid w:val="00462831"/>
    <w:rsid w:val="00463984"/>
    <w:rsid w:val="0046446B"/>
    <w:rsid w:val="004647E9"/>
    <w:rsid w:val="004647F0"/>
    <w:rsid w:val="004653F9"/>
    <w:rsid w:val="00466402"/>
    <w:rsid w:val="00466888"/>
    <w:rsid w:val="00466CF3"/>
    <w:rsid w:val="004672F1"/>
    <w:rsid w:val="004702D4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5FCC"/>
    <w:rsid w:val="00476B6C"/>
    <w:rsid w:val="004774AC"/>
    <w:rsid w:val="004806D1"/>
    <w:rsid w:val="00481869"/>
    <w:rsid w:val="00481E0A"/>
    <w:rsid w:val="00482159"/>
    <w:rsid w:val="004827BE"/>
    <w:rsid w:val="00482BC8"/>
    <w:rsid w:val="00483D1E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510"/>
    <w:rsid w:val="00493E8D"/>
    <w:rsid w:val="00493FE8"/>
    <w:rsid w:val="004953A2"/>
    <w:rsid w:val="00496B55"/>
    <w:rsid w:val="00497036"/>
    <w:rsid w:val="004972D5"/>
    <w:rsid w:val="004A0123"/>
    <w:rsid w:val="004A028D"/>
    <w:rsid w:val="004A0710"/>
    <w:rsid w:val="004A142A"/>
    <w:rsid w:val="004A24E7"/>
    <w:rsid w:val="004A2D9D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366"/>
    <w:rsid w:val="004C077B"/>
    <w:rsid w:val="004C092F"/>
    <w:rsid w:val="004C099B"/>
    <w:rsid w:val="004C12C4"/>
    <w:rsid w:val="004C1B87"/>
    <w:rsid w:val="004C25ED"/>
    <w:rsid w:val="004C2DC2"/>
    <w:rsid w:val="004C432C"/>
    <w:rsid w:val="004C4CBD"/>
    <w:rsid w:val="004C5099"/>
    <w:rsid w:val="004C5186"/>
    <w:rsid w:val="004C704E"/>
    <w:rsid w:val="004C74EE"/>
    <w:rsid w:val="004C7FE1"/>
    <w:rsid w:val="004D0EEF"/>
    <w:rsid w:val="004D1BA1"/>
    <w:rsid w:val="004D2D7B"/>
    <w:rsid w:val="004D3536"/>
    <w:rsid w:val="004D3716"/>
    <w:rsid w:val="004D4C17"/>
    <w:rsid w:val="004D550E"/>
    <w:rsid w:val="004D5CF3"/>
    <w:rsid w:val="004D5DA4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37DF"/>
    <w:rsid w:val="004E5479"/>
    <w:rsid w:val="004E5856"/>
    <w:rsid w:val="004E611C"/>
    <w:rsid w:val="004E6915"/>
    <w:rsid w:val="004E701F"/>
    <w:rsid w:val="004E74E0"/>
    <w:rsid w:val="004F180D"/>
    <w:rsid w:val="004F22B9"/>
    <w:rsid w:val="004F397E"/>
    <w:rsid w:val="004F441D"/>
    <w:rsid w:val="004F467A"/>
    <w:rsid w:val="004F5F4D"/>
    <w:rsid w:val="004F646B"/>
    <w:rsid w:val="004F6ABC"/>
    <w:rsid w:val="004F766D"/>
    <w:rsid w:val="004F7A2A"/>
    <w:rsid w:val="00501022"/>
    <w:rsid w:val="005013EE"/>
    <w:rsid w:val="00501C22"/>
    <w:rsid w:val="00501F7D"/>
    <w:rsid w:val="00503A73"/>
    <w:rsid w:val="0050472B"/>
    <w:rsid w:val="00504751"/>
    <w:rsid w:val="005057EE"/>
    <w:rsid w:val="0050622B"/>
    <w:rsid w:val="00506412"/>
    <w:rsid w:val="00506618"/>
    <w:rsid w:val="00506D1F"/>
    <w:rsid w:val="005076F0"/>
    <w:rsid w:val="00507773"/>
    <w:rsid w:val="00510C12"/>
    <w:rsid w:val="00511122"/>
    <w:rsid w:val="0051152D"/>
    <w:rsid w:val="00511815"/>
    <w:rsid w:val="005135D6"/>
    <w:rsid w:val="00514603"/>
    <w:rsid w:val="00514898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EA0"/>
    <w:rsid w:val="00521F24"/>
    <w:rsid w:val="00524193"/>
    <w:rsid w:val="005248CD"/>
    <w:rsid w:val="005251D1"/>
    <w:rsid w:val="0052571B"/>
    <w:rsid w:val="00525B0D"/>
    <w:rsid w:val="00525CFD"/>
    <w:rsid w:val="00526066"/>
    <w:rsid w:val="00526CA7"/>
    <w:rsid w:val="00526E8D"/>
    <w:rsid w:val="00526F05"/>
    <w:rsid w:val="005271AF"/>
    <w:rsid w:val="00527373"/>
    <w:rsid w:val="0052787E"/>
    <w:rsid w:val="00530234"/>
    <w:rsid w:val="005303AF"/>
    <w:rsid w:val="00531088"/>
    <w:rsid w:val="00531ED0"/>
    <w:rsid w:val="005326C1"/>
    <w:rsid w:val="00532D02"/>
    <w:rsid w:val="00533049"/>
    <w:rsid w:val="0053306B"/>
    <w:rsid w:val="005332F5"/>
    <w:rsid w:val="00533936"/>
    <w:rsid w:val="00533D0D"/>
    <w:rsid w:val="0053466E"/>
    <w:rsid w:val="00534DA2"/>
    <w:rsid w:val="005353A3"/>
    <w:rsid w:val="0053628D"/>
    <w:rsid w:val="00536B48"/>
    <w:rsid w:val="00536F83"/>
    <w:rsid w:val="00537139"/>
    <w:rsid w:val="00537700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4391"/>
    <w:rsid w:val="00545C6C"/>
    <w:rsid w:val="005472D4"/>
    <w:rsid w:val="00547353"/>
    <w:rsid w:val="00547430"/>
    <w:rsid w:val="005502C3"/>
    <w:rsid w:val="005509D7"/>
    <w:rsid w:val="00551129"/>
    <w:rsid w:val="00552EF5"/>
    <w:rsid w:val="00552F10"/>
    <w:rsid w:val="0055305F"/>
    <w:rsid w:val="0055317C"/>
    <w:rsid w:val="005534B7"/>
    <w:rsid w:val="0055458E"/>
    <w:rsid w:val="00554F11"/>
    <w:rsid w:val="00556B3D"/>
    <w:rsid w:val="00556E08"/>
    <w:rsid w:val="00557654"/>
    <w:rsid w:val="005607B2"/>
    <w:rsid w:val="00561911"/>
    <w:rsid w:val="00561994"/>
    <w:rsid w:val="00561CF5"/>
    <w:rsid w:val="00561F2C"/>
    <w:rsid w:val="005623C5"/>
    <w:rsid w:val="00562A8F"/>
    <w:rsid w:val="00564176"/>
    <w:rsid w:val="00564821"/>
    <w:rsid w:val="00564879"/>
    <w:rsid w:val="00566245"/>
    <w:rsid w:val="00566461"/>
    <w:rsid w:val="0056677C"/>
    <w:rsid w:val="00566ECB"/>
    <w:rsid w:val="0056719D"/>
    <w:rsid w:val="005671C6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2CEB"/>
    <w:rsid w:val="005833D6"/>
    <w:rsid w:val="00583631"/>
    <w:rsid w:val="00585662"/>
    <w:rsid w:val="00586ACF"/>
    <w:rsid w:val="0058727A"/>
    <w:rsid w:val="0058735A"/>
    <w:rsid w:val="00587E86"/>
    <w:rsid w:val="005901E2"/>
    <w:rsid w:val="00590E0D"/>
    <w:rsid w:val="00590E64"/>
    <w:rsid w:val="00590EA1"/>
    <w:rsid w:val="005914F8"/>
    <w:rsid w:val="00591889"/>
    <w:rsid w:val="00591E27"/>
    <w:rsid w:val="005929A4"/>
    <w:rsid w:val="00592BAE"/>
    <w:rsid w:val="005936D4"/>
    <w:rsid w:val="00593729"/>
    <w:rsid w:val="00593ED5"/>
    <w:rsid w:val="005953B4"/>
    <w:rsid w:val="00595DAA"/>
    <w:rsid w:val="00596966"/>
    <w:rsid w:val="00596F86"/>
    <w:rsid w:val="005978CC"/>
    <w:rsid w:val="005A0D4D"/>
    <w:rsid w:val="005A2030"/>
    <w:rsid w:val="005A313B"/>
    <w:rsid w:val="005A3325"/>
    <w:rsid w:val="005A3C24"/>
    <w:rsid w:val="005A447F"/>
    <w:rsid w:val="005A5113"/>
    <w:rsid w:val="005A780A"/>
    <w:rsid w:val="005A7CE1"/>
    <w:rsid w:val="005A7FEC"/>
    <w:rsid w:val="005B10DF"/>
    <w:rsid w:val="005B1447"/>
    <w:rsid w:val="005B1D81"/>
    <w:rsid w:val="005B2771"/>
    <w:rsid w:val="005B2BEC"/>
    <w:rsid w:val="005B35B3"/>
    <w:rsid w:val="005B4E40"/>
    <w:rsid w:val="005B4E4D"/>
    <w:rsid w:val="005B4F96"/>
    <w:rsid w:val="005B5962"/>
    <w:rsid w:val="005B5A99"/>
    <w:rsid w:val="005B6046"/>
    <w:rsid w:val="005B6831"/>
    <w:rsid w:val="005B6865"/>
    <w:rsid w:val="005B697A"/>
    <w:rsid w:val="005C02F6"/>
    <w:rsid w:val="005C04C0"/>
    <w:rsid w:val="005C07D4"/>
    <w:rsid w:val="005C221B"/>
    <w:rsid w:val="005C2419"/>
    <w:rsid w:val="005C305B"/>
    <w:rsid w:val="005C3461"/>
    <w:rsid w:val="005C42C8"/>
    <w:rsid w:val="005C49B5"/>
    <w:rsid w:val="005C4A1D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2336"/>
    <w:rsid w:val="005D40CB"/>
    <w:rsid w:val="005D47CC"/>
    <w:rsid w:val="005D4E91"/>
    <w:rsid w:val="005D4FA3"/>
    <w:rsid w:val="005D502F"/>
    <w:rsid w:val="005D5C7A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4E9F"/>
    <w:rsid w:val="005E5F85"/>
    <w:rsid w:val="005E6007"/>
    <w:rsid w:val="005E6971"/>
    <w:rsid w:val="005E6A52"/>
    <w:rsid w:val="005F0482"/>
    <w:rsid w:val="005F11B7"/>
    <w:rsid w:val="005F16DC"/>
    <w:rsid w:val="005F1E91"/>
    <w:rsid w:val="005F2C5C"/>
    <w:rsid w:val="005F3362"/>
    <w:rsid w:val="005F3FFB"/>
    <w:rsid w:val="005F501D"/>
    <w:rsid w:val="005F6FC9"/>
    <w:rsid w:val="005F7032"/>
    <w:rsid w:val="005F72E9"/>
    <w:rsid w:val="005F761B"/>
    <w:rsid w:val="005F7F05"/>
    <w:rsid w:val="0060023D"/>
    <w:rsid w:val="00600B7A"/>
    <w:rsid w:val="00600E22"/>
    <w:rsid w:val="00600F89"/>
    <w:rsid w:val="006010C6"/>
    <w:rsid w:val="00602125"/>
    <w:rsid w:val="006021D9"/>
    <w:rsid w:val="00602933"/>
    <w:rsid w:val="00602A43"/>
    <w:rsid w:val="00602FA2"/>
    <w:rsid w:val="0060398C"/>
    <w:rsid w:val="00603BE3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1B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40812"/>
    <w:rsid w:val="00640DEF"/>
    <w:rsid w:val="00643EBA"/>
    <w:rsid w:val="00644329"/>
    <w:rsid w:val="00646498"/>
    <w:rsid w:val="00646DE2"/>
    <w:rsid w:val="00647F24"/>
    <w:rsid w:val="0065069C"/>
    <w:rsid w:val="00650DB2"/>
    <w:rsid w:val="006531B8"/>
    <w:rsid w:val="00653910"/>
    <w:rsid w:val="006544C9"/>
    <w:rsid w:val="006550ED"/>
    <w:rsid w:val="00656287"/>
    <w:rsid w:val="0066094A"/>
    <w:rsid w:val="00661654"/>
    <w:rsid w:val="00661A58"/>
    <w:rsid w:val="00661A68"/>
    <w:rsid w:val="006624AB"/>
    <w:rsid w:val="00663FC6"/>
    <w:rsid w:val="00664B67"/>
    <w:rsid w:val="0066543D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1846"/>
    <w:rsid w:val="006824B1"/>
    <w:rsid w:val="00682821"/>
    <w:rsid w:val="006828FB"/>
    <w:rsid w:val="00682C06"/>
    <w:rsid w:val="0068329E"/>
    <w:rsid w:val="00684057"/>
    <w:rsid w:val="0068416D"/>
    <w:rsid w:val="00684308"/>
    <w:rsid w:val="00684894"/>
    <w:rsid w:val="00684A2F"/>
    <w:rsid w:val="0068697B"/>
    <w:rsid w:val="00686A24"/>
    <w:rsid w:val="006870F3"/>
    <w:rsid w:val="00687B85"/>
    <w:rsid w:val="00687E33"/>
    <w:rsid w:val="00690134"/>
    <w:rsid w:val="006901D7"/>
    <w:rsid w:val="0069089D"/>
    <w:rsid w:val="00690EE7"/>
    <w:rsid w:val="006911C3"/>
    <w:rsid w:val="006913D8"/>
    <w:rsid w:val="00691405"/>
    <w:rsid w:val="00691431"/>
    <w:rsid w:val="00691E0F"/>
    <w:rsid w:val="00692A2F"/>
    <w:rsid w:val="00692B10"/>
    <w:rsid w:val="00693196"/>
    <w:rsid w:val="006931E2"/>
    <w:rsid w:val="00693B07"/>
    <w:rsid w:val="006940D9"/>
    <w:rsid w:val="0069476D"/>
    <w:rsid w:val="00695289"/>
    <w:rsid w:val="006963E7"/>
    <w:rsid w:val="00696C03"/>
    <w:rsid w:val="00697EAF"/>
    <w:rsid w:val="006A05D3"/>
    <w:rsid w:val="006A0C51"/>
    <w:rsid w:val="006A0F77"/>
    <w:rsid w:val="006A1B5E"/>
    <w:rsid w:val="006A224F"/>
    <w:rsid w:val="006A2581"/>
    <w:rsid w:val="006A3A90"/>
    <w:rsid w:val="006A42FB"/>
    <w:rsid w:val="006A4694"/>
    <w:rsid w:val="006A4C60"/>
    <w:rsid w:val="006A620D"/>
    <w:rsid w:val="006A67B0"/>
    <w:rsid w:val="006A714F"/>
    <w:rsid w:val="006A77AF"/>
    <w:rsid w:val="006B1FA8"/>
    <w:rsid w:val="006B234A"/>
    <w:rsid w:val="006B34A1"/>
    <w:rsid w:val="006B4030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CB9"/>
    <w:rsid w:val="006C2FDD"/>
    <w:rsid w:val="006C32B4"/>
    <w:rsid w:val="006C480C"/>
    <w:rsid w:val="006C4B4B"/>
    <w:rsid w:val="006C53AF"/>
    <w:rsid w:val="006C6068"/>
    <w:rsid w:val="006C69A7"/>
    <w:rsid w:val="006C6F00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EEF"/>
    <w:rsid w:val="006D54BB"/>
    <w:rsid w:val="006D5AF4"/>
    <w:rsid w:val="006D6D94"/>
    <w:rsid w:val="006D706C"/>
    <w:rsid w:val="006E00B9"/>
    <w:rsid w:val="006E07B6"/>
    <w:rsid w:val="006E146A"/>
    <w:rsid w:val="006E147D"/>
    <w:rsid w:val="006E154C"/>
    <w:rsid w:val="006E15F8"/>
    <w:rsid w:val="006E2743"/>
    <w:rsid w:val="006E298C"/>
    <w:rsid w:val="006E4C7F"/>
    <w:rsid w:val="006E4FA7"/>
    <w:rsid w:val="006E5A0B"/>
    <w:rsid w:val="006E5C91"/>
    <w:rsid w:val="006E63F8"/>
    <w:rsid w:val="006E710B"/>
    <w:rsid w:val="006F0066"/>
    <w:rsid w:val="006F0AF3"/>
    <w:rsid w:val="006F0CAD"/>
    <w:rsid w:val="006F13BB"/>
    <w:rsid w:val="006F1A97"/>
    <w:rsid w:val="006F2BC2"/>
    <w:rsid w:val="006F304A"/>
    <w:rsid w:val="006F30F5"/>
    <w:rsid w:val="006F36D2"/>
    <w:rsid w:val="006F4E23"/>
    <w:rsid w:val="006F52DC"/>
    <w:rsid w:val="006F5681"/>
    <w:rsid w:val="006F61B9"/>
    <w:rsid w:val="006F6DAE"/>
    <w:rsid w:val="006F7038"/>
    <w:rsid w:val="00700C69"/>
    <w:rsid w:val="00701168"/>
    <w:rsid w:val="007014F1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07F6B"/>
    <w:rsid w:val="007106B6"/>
    <w:rsid w:val="0071070E"/>
    <w:rsid w:val="00712B9D"/>
    <w:rsid w:val="00712D9A"/>
    <w:rsid w:val="00713270"/>
    <w:rsid w:val="00713BF8"/>
    <w:rsid w:val="00714053"/>
    <w:rsid w:val="00714513"/>
    <w:rsid w:val="007150B3"/>
    <w:rsid w:val="0071525B"/>
    <w:rsid w:val="00716683"/>
    <w:rsid w:val="007167D6"/>
    <w:rsid w:val="00716958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3D9"/>
    <w:rsid w:val="00722E67"/>
    <w:rsid w:val="00722F75"/>
    <w:rsid w:val="00724122"/>
    <w:rsid w:val="00724D8C"/>
    <w:rsid w:val="00725C30"/>
    <w:rsid w:val="00726CAA"/>
    <w:rsid w:val="00726E6A"/>
    <w:rsid w:val="00726FD9"/>
    <w:rsid w:val="007307DB"/>
    <w:rsid w:val="00730B4D"/>
    <w:rsid w:val="00730C1C"/>
    <w:rsid w:val="0073186B"/>
    <w:rsid w:val="0073244D"/>
    <w:rsid w:val="00732C5A"/>
    <w:rsid w:val="0073302D"/>
    <w:rsid w:val="00733A6F"/>
    <w:rsid w:val="00733E35"/>
    <w:rsid w:val="00733EED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7343"/>
    <w:rsid w:val="00747ADF"/>
    <w:rsid w:val="00750438"/>
    <w:rsid w:val="0075068C"/>
    <w:rsid w:val="007509B0"/>
    <w:rsid w:val="00750A44"/>
    <w:rsid w:val="00751894"/>
    <w:rsid w:val="00751E51"/>
    <w:rsid w:val="007531A4"/>
    <w:rsid w:val="0075331C"/>
    <w:rsid w:val="00753572"/>
    <w:rsid w:val="007539CA"/>
    <w:rsid w:val="00754842"/>
    <w:rsid w:val="0075552B"/>
    <w:rsid w:val="00755CB5"/>
    <w:rsid w:val="00755D14"/>
    <w:rsid w:val="00756620"/>
    <w:rsid w:val="0075754E"/>
    <w:rsid w:val="00760865"/>
    <w:rsid w:val="00763044"/>
    <w:rsid w:val="007631C7"/>
    <w:rsid w:val="007657A8"/>
    <w:rsid w:val="00766A10"/>
    <w:rsid w:val="00767648"/>
    <w:rsid w:val="00767B99"/>
    <w:rsid w:val="00767D8C"/>
    <w:rsid w:val="007700F0"/>
    <w:rsid w:val="007704A0"/>
    <w:rsid w:val="00770806"/>
    <w:rsid w:val="00771E88"/>
    <w:rsid w:val="00771F98"/>
    <w:rsid w:val="0077206A"/>
    <w:rsid w:val="0077218E"/>
    <w:rsid w:val="007723C6"/>
    <w:rsid w:val="007726F8"/>
    <w:rsid w:val="007731AD"/>
    <w:rsid w:val="00773B64"/>
    <w:rsid w:val="007741B1"/>
    <w:rsid w:val="00774F2E"/>
    <w:rsid w:val="007757F6"/>
    <w:rsid w:val="00775C7A"/>
    <w:rsid w:val="00775EDD"/>
    <w:rsid w:val="00776763"/>
    <w:rsid w:val="00777270"/>
    <w:rsid w:val="0077782F"/>
    <w:rsid w:val="00777DBF"/>
    <w:rsid w:val="00780616"/>
    <w:rsid w:val="007816DE"/>
    <w:rsid w:val="00782897"/>
    <w:rsid w:val="00782B4A"/>
    <w:rsid w:val="00783B4E"/>
    <w:rsid w:val="00783DEB"/>
    <w:rsid w:val="00784104"/>
    <w:rsid w:val="00784396"/>
    <w:rsid w:val="00785C45"/>
    <w:rsid w:val="00786408"/>
    <w:rsid w:val="00787BF1"/>
    <w:rsid w:val="00787CB1"/>
    <w:rsid w:val="00790584"/>
    <w:rsid w:val="00791C9F"/>
    <w:rsid w:val="00791D9A"/>
    <w:rsid w:val="007927B3"/>
    <w:rsid w:val="0079291E"/>
    <w:rsid w:val="00793657"/>
    <w:rsid w:val="00793C30"/>
    <w:rsid w:val="0079446C"/>
    <w:rsid w:val="00794E8D"/>
    <w:rsid w:val="00795303"/>
    <w:rsid w:val="00795A5A"/>
    <w:rsid w:val="00795B3A"/>
    <w:rsid w:val="00795C51"/>
    <w:rsid w:val="00795E52"/>
    <w:rsid w:val="00796024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DF3"/>
    <w:rsid w:val="007B1E58"/>
    <w:rsid w:val="007B2448"/>
    <w:rsid w:val="007B2647"/>
    <w:rsid w:val="007B2FD3"/>
    <w:rsid w:val="007B4410"/>
    <w:rsid w:val="007B4411"/>
    <w:rsid w:val="007B5B46"/>
    <w:rsid w:val="007B681E"/>
    <w:rsid w:val="007B7095"/>
    <w:rsid w:val="007B722A"/>
    <w:rsid w:val="007B7C22"/>
    <w:rsid w:val="007C01D0"/>
    <w:rsid w:val="007C0667"/>
    <w:rsid w:val="007C0E9F"/>
    <w:rsid w:val="007C11E4"/>
    <w:rsid w:val="007C2973"/>
    <w:rsid w:val="007C2A98"/>
    <w:rsid w:val="007C3483"/>
    <w:rsid w:val="007C39BE"/>
    <w:rsid w:val="007C3B7B"/>
    <w:rsid w:val="007C47A2"/>
    <w:rsid w:val="007C657E"/>
    <w:rsid w:val="007C7122"/>
    <w:rsid w:val="007C7D78"/>
    <w:rsid w:val="007D0940"/>
    <w:rsid w:val="007D17FF"/>
    <w:rsid w:val="007D1905"/>
    <w:rsid w:val="007D28AC"/>
    <w:rsid w:val="007D3427"/>
    <w:rsid w:val="007D349B"/>
    <w:rsid w:val="007D3F85"/>
    <w:rsid w:val="007D4130"/>
    <w:rsid w:val="007D4E13"/>
    <w:rsid w:val="007D6D24"/>
    <w:rsid w:val="007D7185"/>
    <w:rsid w:val="007E005B"/>
    <w:rsid w:val="007E1B99"/>
    <w:rsid w:val="007E24E2"/>
    <w:rsid w:val="007E46A9"/>
    <w:rsid w:val="007E4D5D"/>
    <w:rsid w:val="007E6226"/>
    <w:rsid w:val="007E6F6D"/>
    <w:rsid w:val="007E6FD8"/>
    <w:rsid w:val="007E7915"/>
    <w:rsid w:val="007E7C41"/>
    <w:rsid w:val="007F0412"/>
    <w:rsid w:val="007F04B1"/>
    <w:rsid w:val="007F24EA"/>
    <w:rsid w:val="007F2B22"/>
    <w:rsid w:val="007F2E0A"/>
    <w:rsid w:val="007F301C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01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A9C"/>
    <w:rsid w:val="00811C6A"/>
    <w:rsid w:val="00811E85"/>
    <w:rsid w:val="008125A6"/>
    <w:rsid w:val="008125AE"/>
    <w:rsid w:val="00812D81"/>
    <w:rsid w:val="008131BD"/>
    <w:rsid w:val="008143A3"/>
    <w:rsid w:val="008145B5"/>
    <w:rsid w:val="00815922"/>
    <w:rsid w:val="00815A9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063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A70"/>
    <w:rsid w:val="00837136"/>
    <w:rsid w:val="0083746F"/>
    <w:rsid w:val="00841907"/>
    <w:rsid w:val="00842E8B"/>
    <w:rsid w:val="0084315D"/>
    <w:rsid w:val="00843615"/>
    <w:rsid w:val="00843898"/>
    <w:rsid w:val="00843F1C"/>
    <w:rsid w:val="008440B5"/>
    <w:rsid w:val="00844D9A"/>
    <w:rsid w:val="00845441"/>
    <w:rsid w:val="008500FC"/>
    <w:rsid w:val="00850B85"/>
    <w:rsid w:val="00851480"/>
    <w:rsid w:val="00852351"/>
    <w:rsid w:val="00852D07"/>
    <w:rsid w:val="0085308B"/>
    <w:rsid w:val="00854D19"/>
    <w:rsid w:val="00854E14"/>
    <w:rsid w:val="00854FAF"/>
    <w:rsid w:val="0085513C"/>
    <w:rsid w:val="008556B5"/>
    <w:rsid w:val="00855995"/>
    <w:rsid w:val="0085605D"/>
    <w:rsid w:val="00857A6C"/>
    <w:rsid w:val="0086203A"/>
    <w:rsid w:val="008620AD"/>
    <w:rsid w:val="00862103"/>
    <w:rsid w:val="00862DC6"/>
    <w:rsid w:val="00863252"/>
    <w:rsid w:val="00863EF8"/>
    <w:rsid w:val="008643FC"/>
    <w:rsid w:val="0086545B"/>
    <w:rsid w:val="00865AFD"/>
    <w:rsid w:val="00866222"/>
    <w:rsid w:val="008669EA"/>
    <w:rsid w:val="00866DDB"/>
    <w:rsid w:val="00866F26"/>
    <w:rsid w:val="00867957"/>
    <w:rsid w:val="008700A1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CDA"/>
    <w:rsid w:val="00873FA8"/>
    <w:rsid w:val="008748F4"/>
    <w:rsid w:val="00874934"/>
    <w:rsid w:val="00874C0C"/>
    <w:rsid w:val="008752A5"/>
    <w:rsid w:val="0087550A"/>
    <w:rsid w:val="0087601D"/>
    <w:rsid w:val="008764CB"/>
    <w:rsid w:val="00876828"/>
    <w:rsid w:val="0087722A"/>
    <w:rsid w:val="008773B4"/>
    <w:rsid w:val="00877661"/>
    <w:rsid w:val="0087791B"/>
    <w:rsid w:val="00877C17"/>
    <w:rsid w:val="008808FD"/>
    <w:rsid w:val="0088095E"/>
    <w:rsid w:val="00881615"/>
    <w:rsid w:val="0088183D"/>
    <w:rsid w:val="00882FFC"/>
    <w:rsid w:val="0088443B"/>
    <w:rsid w:val="0088468B"/>
    <w:rsid w:val="00884B18"/>
    <w:rsid w:val="0088552A"/>
    <w:rsid w:val="00886698"/>
    <w:rsid w:val="00887AA8"/>
    <w:rsid w:val="00887BB2"/>
    <w:rsid w:val="0089009B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5FAC"/>
    <w:rsid w:val="00896201"/>
    <w:rsid w:val="00896433"/>
    <w:rsid w:val="00897895"/>
    <w:rsid w:val="00897EC8"/>
    <w:rsid w:val="00897F16"/>
    <w:rsid w:val="008A07E7"/>
    <w:rsid w:val="008A0E00"/>
    <w:rsid w:val="008A13A9"/>
    <w:rsid w:val="008A275A"/>
    <w:rsid w:val="008A3D7B"/>
    <w:rsid w:val="008A44F0"/>
    <w:rsid w:val="008A4CF9"/>
    <w:rsid w:val="008A5D3A"/>
    <w:rsid w:val="008A681B"/>
    <w:rsid w:val="008B0468"/>
    <w:rsid w:val="008B11C0"/>
    <w:rsid w:val="008B1472"/>
    <w:rsid w:val="008B1B11"/>
    <w:rsid w:val="008B215F"/>
    <w:rsid w:val="008B297A"/>
    <w:rsid w:val="008B2C77"/>
    <w:rsid w:val="008B2E85"/>
    <w:rsid w:val="008B3EC3"/>
    <w:rsid w:val="008B3F79"/>
    <w:rsid w:val="008B3F9E"/>
    <w:rsid w:val="008B56C2"/>
    <w:rsid w:val="008B59EA"/>
    <w:rsid w:val="008B7A0D"/>
    <w:rsid w:val="008B7A7A"/>
    <w:rsid w:val="008B7D6B"/>
    <w:rsid w:val="008C09F7"/>
    <w:rsid w:val="008C1236"/>
    <w:rsid w:val="008C1B39"/>
    <w:rsid w:val="008C1FBA"/>
    <w:rsid w:val="008C2A76"/>
    <w:rsid w:val="008C2B95"/>
    <w:rsid w:val="008C3245"/>
    <w:rsid w:val="008C3957"/>
    <w:rsid w:val="008C44A8"/>
    <w:rsid w:val="008C4761"/>
    <w:rsid w:val="008C50CE"/>
    <w:rsid w:val="008C5EF5"/>
    <w:rsid w:val="008C6C5F"/>
    <w:rsid w:val="008C6CA4"/>
    <w:rsid w:val="008C73AB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D619C"/>
    <w:rsid w:val="008D6C4C"/>
    <w:rsid w:val="008E13E9"/>
    <w:rsid w:val="008E179D"/>
    <w:rsid w:val="008E4353"/>
    <w:rsid w:val="008E4439"/>
    <w:rsid w:val="008E5EED"/>
    <w:rsid w:val="008E62E7"/>
    <w:rsid w:val="008E6D0D"/>
    <w:rsid w:val="008E75D7"/>
    <w:rsid w:val="008F07EE"/>
    <w:rsid w:val="008F0B20"/>
    <w:rsid w:val="008F1488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20D"/>
    <w:rsid w:val="0091770A"/>
    <w:rsid w:val="0092046C"/>
    <w:rsid w:val="00921226"/>
    <w:rsid w:val="00921922"/>
    <w:rsid w:val="009220F2"/>
    <w:rsid w:val="0092247B"/>
    <w:rsid w:val="00922622"/>
    <w:rsid w:val="009228BB"/>
    <w:rsid w:val="00922989"/>
    <w:rsid w:val="009234C8"/>
    <w:rsid w:val="00923EAF"/>
    <w:rsid w:val="00925C67"/>
    <w:rsid w:val="00925D1D"/>
    <w:rsid w:val="009264A3"/>
    <w:rsid w:val="009270C2"/>
    <w:rsid w:val="00927328"/>
    <w:rsid w:val="0092735E"/>
    <w:rsid w:val="00927712"/>
    <w:rsid w:val="00927FDB"/>
    <w:rsid w:val="00930728"/>
    <w:rsid w:val="009307A3"/>
    <w:rsid w:val="00931AA6"/>
    <w:rsid w:val="00931D76"/>
    <w:rsid w:val="00933BAF"/>
    <w:rsid w:val="009354DB"/>
    <w:rsid w:val="00936F8D"/>
    <w:rsid w:val="00937429"/>
    <w:rsid w:val="0094036E"/>
    <w:rsid w:val="00940A51"/>
    <w:rsid w:val="00941461"/>
    <w:rsid w:val="00942151"/>
    <w:rsid w:val="00942386"/>
    <w:rsid w:val="00942CA8"/>
    <w:rsid w:val="00942E3A"/>
    <w:rsid w:val="009435E4"/>
    <w:rsid w:val="00943D42"/>
    <w:rsid w:val="00944FFD"/>
    <w:rsid w:val="00945043"/>
    <w:rsid w:val="00945612"/>
    <w:rsid w:val="0094585B"/>
    <w:rsid w:val="009465BC"/>
    <w:rsid w:val="00946BE5"/>
    <w:rsid w:val="00946DFC"/>
    <w:rsid w:val="009477A2"/>
    <w:rsid w:val="009501A9"/>
    <w:rsid w:val="009502FE"/>
    <w:rsid w:val="00950A11"/>
    <w:rsid w:val="00950C1A"/>
    <w:rsid w:val="00951095"/>
    <w:rsid w:val="009511CF"/>
    <w:rsid w:val="009512D2"/>
    <w:rsid w:val="00951717"/>
    <w:rsid w:val="009520BA"/>
    <w:rsid w:val="009525FD"/>
    <w:rsid w:val="0095431E"/>
    <w:rsid w:val="0095462C"/>
    <w:rsid w:val="009546E5"/>
    <w:rsid w:val="00955FBA"/>
    <w:rsid w:val="009561EA"/>
    <w:rsid w:val="00956463"/>
    <w:rsid w:val="00957022"/>
    <w:rsid w:val="00957A6E"/>
    <w:rsid w:val="009605F8"/>
    <w:rsid w:val="0096065E"/>
    <w:rsid w:val="00960989"/>
    <w:rsid w:val="0096132C"/>
    <w:rsid w:val="00961582"/>
    <w:rsid w:val="009618EE"/>
    <w:rsid w:val="00961AE1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BE5"/>
    <w:rsid w:val="00973E98"/>
    <w:rsid w:val="009748F5"/>
    <w:rsid w:val="00974959"/>
    <w:rsid w:val="0097598A"/>
    <w:rsid w:val="00975BBB"/>
    <w:rsid w:val="00975BD4"/>
    <w:rsid w:val="00975D9D"/>
    <w:rsid w:val="00975F7F"/>
    <w:rsid w:val="00976DE4"/>
    <w:rsid w:val="00976DF0"/>
    <w:rsid w:val="0097760D"/>
    <w:rsid w:val="00977995"/>
    <w:rsid w:val="009806E0"/>
    <w:rsid w:val="00980BE4"/>
    <w:rsid w:val="0098105A"/>
    <w:rsid w:val="0098203F"/>
    <w:rsid w:val="00982138"/>
    <w:rsid w:val="0098237C"/>
    <w:rsid w:val="00982F9D"/>
    <w:rsid w:val="009838D7"/>
    <w:rsid w:val="00983A6B"/>
    <w:rsid w:val="009842E0"/>
    <w:rsid w:val="0098440A"/>
    <w:rsid w:val="00984A6C"/>
    <w:rsid w:val="009859CE"/>
    <w:rsid w:val="00986210"/>
    <w:rsid w:val="00991790"/>
    <w:rsid w:val="00991A04"/>
    <w:rsid w:val="00995CAF"/>
    <w:rsid w:val="00995E91"/>
    <w:rsid w:val="00995F17"/>
    <w:rsid w:val="009960CD"/>
    <w:rsid w:val="009973E3"/>
    <w:rsid w:val="009978D0"/>
    <w:rsid w:val="009A1312"/>
    <w:rsid w:val="009A1A3D"/>
    <w:rsid w:val="009A2062"/>
    <w:rsid w:val="009A217D"/>
    <w:rsid w:val="009A2364"/>
    <w:rsid w:val="009A284B"/>
    <w:rsid w:val="009A2BEB"/>
    <w:rsid w:val="009A42CB"/>
    <w:rsid w:val="009A44F3"/>
    <w:rsid w:val="009A4C0F"/>
    <w:rsid w:val="009A555B"/>
    <w:rsid w:val="009A70C8"/>
    <w:rsid w:val="009A763A"/>
    <w:rsid w:val="009A7CE1"/>
    <w:rsid w:val="009A7DF3"/>
    <w:rsid w:val="009B27FE"/>
    <w:rsid w:val="009B2886"/>
    <w:rsid w:val="009B2F6B"/>
    <w:rsid w:val="009B3308"/>
    <w:rsid w:val="009B3403"/>
    <w:rsid w:val="009B3A35"/>
    <w:rsid w:val="009B442C"/>
    <w:rsid w:val="009B4E96"/>
    <w:rsid w:val="009B4F15"/>
    <w:rsid w:val="009B4F80"/>
    <w:rsid w:val="009B4FA6"/>
    <w:rsid w:val="009B52FC"/>
    <w:rsid w:val="009B59E0"/>
    <w:rsid w:val="009B5AD8"/>
    <w:rsid w:val="009B778C"/>
    <w:rsid w:val="009B7D77"/>
    <w:rsid w:val="009C08E7"/>
    <w:rsid w:val="009C0CCC"/>
    <w:rsid w:val="009C1AAE"/>
    <w:rsid w:val="009C63FD"/>
    <w:rsid w:val="009C6BC3"/>
    <w:rsid w:val="009D071C"/>
    <w:rsid w:val="009D0A98"/>
    <w:rsid w:val="009D133E"/>
    <w:rsid w:val="009D13D5"/>
    <w:rsid w:val="009D1CBE"/>
    <w:rsid w:val="009D221C"/>
    <w:rsid w:val="009D22E5"/>
    <w:rsid w:val="009D23C5"/>
    <w:rsid w:val="009D25DD"/>
    <w:rsid w:val="009D2DCA"/>
    <w:rsid w:val="009D3A68"/>
    <w:rsid w:val="009D3ED5"/>
    <w:rsid w:val="009D4B0E"/>
    <w:rsid w:val="009D5C81"/>
    <w:rsid w:val="009D5E96"/>
    <w:rsid w:val="009D5FE4"/>
    <w:rsid w:val="009D66CD"/>
    <w:rsid w:val="009E045A"/>
    <w:rsid w:val="009E04B4"/>
    <w:rsid w:val="009E0B4A"/>
    <w:rsid w:val="009E3903"/>
    <w:rsid w:val="009E4A70"/>
    <w:rsid w:val="009E5A59"/>
    <w:rsid w:val="009E6695"/>
    <w:rsid w:val="009E6D9E"/>
    <w:rsid w:val="009E70EC"/>
    <w:rsid w:val="009E7880"/>
    <w:rsid w:val="009F02D5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06E"/>
    <w:rsid w:val="009F7ACD"/>
    <w:rsid w:val="00A00ABB"/>
    <w:rsid w:val="00A015A7"/>
    <w:rsid w:val="00A030DE"/>
    <w:rsid w:val="00A04586"/>
    <w:rsid w:val="00A04748"/>
    <w:rsid w:val="00A0492F"/>
    <w:rsid w:val="00A05268"/>
    <w:rsid w:val="00A05A30"/>
    <w:rsid w:val="00A065DE"/>
    <w:rsid w:val="00A06961"/>
    <w:rsid w:val="00A073D0"/>
    <w:rsid w:val="00A0743B"/>
    <w:rsid w:val="00A074C8"/>
    <w:rsid w:val="00A07C4F"/>
    <w:rsid w:val="00A07CDF"/>
    <w:rsid w:val="00A10893"/>
    <w:rsid w:val="00A10C28"/>
    <w:rsid w:val="00A1110E"/>
    <w:rsid w:val="00A11502"/>
    <w:rsid w:val="00A12108"/>
    <w:rsid w:val="00A14144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2070"/>
    <w:rsid w:val="00A239C3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726"/>
    <w:rsid w:val="00A3239B"/>
    <w:rsid w:val="00A3260E"/>
    <w:rsid w:val="00A32918"/>
    <w:rsid w:val="00A3447F"/>
    <w:rsid w:val="00A345F2"/>
    <w:rsid w:val="00A349F3"/>
    <w:rsid w:val="00A351EF"/>
    <w:rsid w:val="00A35241"/>
    <w:rsid w:val="00A352B5"/>
    <w:rsid w:val="00A3555F"/>
    <w:rsid w:val="00A36DA6"/>
    <w:rsid w:val="00A378E8"/>
    <w:rsid w:val="00A37967"/>
    <w:rsid w:val="00A37FE4"/>
    <w:rsid w:val="00A40622"/>
    <w:rsid w:val="00A40D66"/>
    <w:rsid w:val="00A417D1"/>
    <w:rsid w:val="00A417F9"/>
    <w:rsid w:val="00A41A9D"/>
    <w:rsid w:val="00A421D9"/>
    <w:rsid w:val="00A43531"/>
    <w:rsid w:val="00A43AE0"/>
    <w:rsid w:val="00A43EE4"/>
    <w:rsid w:val="00A44C49"/>
    <w:rsid w:val="00A46002"/>
    <w:rsid w:val="00A46063"/>
    <w:rsid w:val="00A46119"/>
    <w:rsid w:val="00A461F5"/>
    <w:rsid w:val="00A46CC9"/>
    <w:rsid w:val="00A475FF"/>
    <w:rsid w:val="00A47813"/>
    <w:rsid w:val="00A47D2B"/>
    <w:rsid w:val="00A51366"/>
    <w:rsid w:val="00A513B5"/>
    <w:rsid w:val="00A51E15"/>
    <w:rsid w:val="00A52CF9"/>
    <w:rsid w:val="00A5476C"/>
    <w:rsid w:val="00A54999"/>
    <w:rsid w:val="00A5541F"/>
    <w:rsid w:val="00A56DDA"/>
    <w:rsid w:val="00A56F2E"/>
    <w:rsid w:val="00A57214"/>
    <w:rsid w:val="00A6012C"/>
    <w:rsid w:val="00A60DDD"/>
    <w:rsid w:val="00A618ED"/>
    <w:rsid w:val="00A621E1"/>
    <w:rsid w:val="00A622BA"/>
    <w:rsid w:val="00A6242A"/>
    <w:rsid w:val="00A630FA"/>
    <w:rsid w:val="00A636B5"/>
    <w:rsid w:val="00A63E1F"/>
    <w:rsid w:val="00A6492A"/>
    <w:rsid w:val="00A64A50"/>
    <w:rsid w:val="00A6583C"/>
    <w:rsid w:val="00A661B8"/>
    <w:rsid w:val="00A664BD"/>
    <w:rsid w:val="00A66757"/>
    <w:rsid w:val="00A66A5A"/>
    <w:rsid w:val="00A66BF4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460"/>
    <w:rsid w:val="00A71560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C68"/>
    <w:rsid w:val="00A75FB3"/>
    <w:rsid w:val="00A760D5"/>
    <w:rsid w:val="00A76A4E"/>
    <w:rsid w:val="00A773EF"/>
    <w:rsid w:val="00A77C55"/>
    <w:rsid w:val="00A8072C"/>
    <w:rsid w:val="00A81695"/>
    <w:rsid w:val="00A81F4B"/>
    <w:rsid w:val="00A8243B"/>
    <w:rsid w:val="00A82671"/>
    <w:rsid w:val="00A82C2D"/>
    <w:rsid w:val="00A83453"/>
    <w:rsid w:val="00A8493F"/>
    <w:rsid w:val="00A84D51"/>
    <w:rsid w:val="00A84E31"/>
    <w:rsid w:val="00A85F90"/>
    <w:rsid w:val="00A8730F"/>
    <w:rsid w:val="00A8778A"/>
    <w:rsid w:val="00A90570"/>
    <w:rsid w:val="00A90CBF"/>
    <w:rsid w:val="00A94F6C"/>
    <w:rsid w:val="00A9561C"/>
    <w:rsid w:val="00A958A5"/>
    <w:rsid w:val="00A95D2D"/>
    <w:rsid w:val="00A963A6"/>
    <w:rsid w:val="00A964CF"/>
    <w:rsid w:val="00A96788"/>
    <w:rsid w:val="00A96FBE"/>
    <w:rsid w:val="00A97DCC"/>
    <w:rsid w:val="00AA0BE5"/>
    <w:rsid w:val="00AA1C8C"/>
    <w:rsid w:val="00AA1DD3"/>
    <w:rsid w:val="00AA216D"/>
    <w:rsid w:val="00AA3D1B"/>
    <w:rsid w:val="00AA3E41"/>
    <w:rsid w:val="00AA4291"/>
    <w:rsid w:val="00AA57CA"/>
    <w:rsid w:val="00AA7F54"/>
    <w:rsid w:val="00AB0C55"/>
    <w:rsid w:val="00AB1440"/>
    <w:rsid w:val="00AB25E1"/>
    <w:rsid w:val="00AB2A30"/>
    <w:rsid w:val="00AB492E"/>
    <w:rsid w:val="00AB4AB9"/>
    <w:rsid w:val="00AB548A"/>
    <w:rsid w:val="00AB62C4"/>
    <w:rsid w:val="00AB6853"/>
    <w:rsid w:val="00AB75E4"/>
    <w:rsid w:val="00AB7DE9"/>
    <w:rsid w:val="00AC0C97"/>
    <w:rsid w:val="00AC0EFF"/>
    <w:rsid w:val="00AC1693"/>
    <w:rsid w:val="00AC1BDD"/>
    <w:rsid w:val="00AC33E6"/>
    <w:rsid w:val="00AC46D5"/>
    <w:rsid w:val="00AC4AC9"/>
    <w:rsid w:val="00AC562D"/>
    <w:rsid w:val="00AC5694"/>
    <w:rsid w:val="00AC7361"/>
    <w:rsid w:val="00AC7E35"/>
    <w:rsid w:val="00AC7FEF"/>
    <w:rsid w:val="00AD0456"/>
    <w:rsid w:val="00AD1541"/>
    <w:rsid w:val="00AD1882"/>
    <w:rsid w:val="00AD1A6C"/>
    <w:rsid w:val="00AD309A"/>
    <w:rsid w:val="00AD379D"/>
    <w:rsid w:val="00AD44A9"/>
    <w:rsid w:val="00AD5617"/>
    <w:rsid w:val="00AD6278"/>
    <w:rsid w:val="00AD69BC"/>
    <w:rsid w:val="00AD6A4F"/>
    <w:rsid w:val="00AD7731"/>
    <w:rsid w:val="00AD7DC3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7FC"/>
    <w:rsid w:val="00AE5AC7"/>
    <w:rsid w:val="00AE6AB5"/>
    <w:rsid w:val="00AE715B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927"/>
    <w:rsid w:val="00AF4791"/>
    <w:rsid w:val="00AF4CD7"/>
    <w:rsid w:val="00AF4FA0"/>
    <w:rsid w:val="00AF55E1"/>
    <w:rsid w:val="00AF6026"/>
    <w:rsid w:val="00AF628B"/>
    <w:rsid w:val="00AF70BC"/>
    <w:rsid w:val="00AF73D4"/>
    <w:rsid w:val="00B0012F"/>
    <w:rsid w:val="00B00517"/>
    <w:rsid w:val="00B00BD7"/>
    <w:rsid w:val="00B00FDD"/>
    <w:rsid w:val="00B032A0"/>
    <w:rsid w:val="00B04651"/>
    <w:rsid w:val="00B04AA1"/>
    <w:rsid w:val="00B05A03"/>
    <w:rsid w:val="00B06012"/>
    <w:rsid w:val="00B06559"/>
    <w:rsid w:val="00B06991"/>
    <w:rsid w:val="00B06CE9"/>
    <w:rsid w:val="00B07038"/>
    <w:rsid w:val="00B0756E"/>
    <w:rsid w:val="00B077F3"/>
    <w:rsid w:val="00B07B76"/>
    <w:rsid w:val="00B07E71"/>
    <w:rsid w:val="00B107EC"/>
    <w:rsid w:val="00B10DCE"/>
    <w:rsid w:val="00B1385B"/>
    <w:rsid w:val="00B14031"/>
    <w:rsid w:val="00B1547F"/>
    <w:rsid w:val="00B15763"/>
    <w:rsid w:val="00B16618"/>
    <w:rsid w:val="00B1670B"/>
    <w:rsid w:val="00B16FC2"/>
    <w:rsid w:val="00B17A63"/>
    <w:rsid w:val="00B17CCD"/>
    <w:rsid w:val="00B2165A"/>
    <w:rsid w:val="00B21AA3"/>
    <w:rsid w:val="00B22063"/>
    <w:rsid w:val="00B220E6"/>
    <w:rsid w:val="00B221B2"/>
    <w:rsid w:val="00B22203"/>
    <w:rsid w:val="00B22E3F"/>
    <w:rsid w:val="00B22F24"/>
    <w:rsid w:val="00B232CB"/>
    <w:rsid w:val="00B2446D"/>
    <w:rsid w:val="00B252F6"/>
    <w:rsid w:val="00B25697"/>
    <w:rsid w:val="00B259EC"/>
    <w:rsid w:val="00B26280"/>
    <w:rsid w:val="00B2696A"/>
    <w:rsid w:val="00B26BF8"/>
    <w:rsid w:val="00B26D8D"/>
    <w:rsid w:val="00B270AC"/>
    <w:rsid w:val="00B27AAB"/>
    <w:rsid w:val="00B27C4C"/>
    <w:rsid w:val="00B3034B"/>
    <w:rsid w:val="00B30570"/>
    <w:rsid w:val="00B30B7A"/>
    <w:rsid w:val="00B30C8C"/>
    <w:rsid w:val="00B30EBF"/>
    <w:rsid w:val="00B331F5"/>
    <w:rsid w:val="00B33422"/>
    <w:rsid w:val="00B33D11"/>
    <w:rsid w:val="00B33EA2"/>
    <w:rsid w:val="00B34E31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01E"/>
    <w:rsid w:val="00B440DF"/>
    <w:rsid w:val="00B44177"/>
    <w:rsid w:val="00B44276"/>
    <w:rsid w:val="00B443C1"/>
    <w:rsid w:val="00B4487D"/>
    <w:rsid w:val="00B451EB"/>
    <w:rsid w:val="00B458DC"/>
    <w:rsid w:val="00B4645F"/>
    <w:rsid w:val="00B46DED"/>
    <w:rsid w:val="00B47384"/>
    <w:rsid w:val="00B47F3A"/>
    <w:rsid w:val="00B5035F"/>
    <w:rsid w:val="00B5048D"/>
    <w:rsid w:val="00B51EEA"/>
    <w:rsid w:val="00B52352"/>
    <w:rsid w:val="00B52DFD"/>
    <w:rsid w:val="00B52EF2"/>
    <w:rsid w:val="00B53FE1"/>
    <w:rsid w:val="00B5418E"/>
    <w:rsid w:val="00B55CC0"/>
    <w:rsid w:val="00B57F71"/>
    <w:rsid w:val="00B57FDD"/>
    <w:rsid w:val="00B60043"/>
    <w:rsid w:val="00B61A20"/>
    <w:rsid w:val="00B6257C"/>
    <w:rsid w:val="00B626C7"/>
    <w:rsid w:val="00B6283C"/>
    <w:rsid w:val="00B62C3A"/>
    <w:rsid w:val="00B63346"/>
    <w:rsid w:val="00B641C4"/>
    <w:rsid w:val="00B64416"/>
    <w:rsid w:val="00B6495A"/>
    <w:rsid w:val="00B65684"/>
    <w:rsid w:val="00B663CD"/>
    <w:rsid w:val="00B66539"/>
    <w:rsid w:val="00B66D81"/>
    <w:rsid w:val="00B67432"/>
    <w:rsid w:val="00B676D3"/>
    <w:rsid w:val="00B701BC"/>
    <w:rsid w:val="00B709F8"/>
    <w:rsid w:val="00B70D0D"/>
    <w:rsid w:val="00B712C5"/>
    <w:rsid w:val="00B71641"/>
    <w:rsid w:val="00B73051"/>
    <w:rsid w:val="00B73F2B"/>
    <w:rsid w:val="00B743DD"/>
    <w:rsid w:val="00B74957"/>
    <w:rsid w:val="00B760BB"/>
    <w:rsid w:val="00B77748"/>
    <w:rsid w:val="00B7792C"/>
    <w:rsid w:val="00B77DA9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5B86"/>
    <w:rsid w:val="00B87144"/>
    <w:rsid w:val="00B87603"/>
    <w:rsid w:val="00B91AE8"/>
    <w:rsid w:val="00B91B38"/>
    <w:rsid w:val="00B92665"/>
    <w:rsid w:val="00B943E4"/>
    <w:rsid w:val="00B94484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44C8"/>
    <w:rsid w:val="00BA523E"/>
    <w:rsid w:val="00BA577B"/>
    <w:rsid w:val="00BA6A6A"/>
    <w:rsid w:val="00BB0545"/>
    <w:rsid w:val="00BB072F"/>
    <w:rsid w:val="00BB113D"/>
    <w:rsid w:val="00BB13A6"/>
    <w:rsid w:val="00BB13FE"/>
    <w:rsid w:val="00BB14DD"/>
    <w:rsid w:val="00BB2185"/>
    <w:rsid w:val="00BB2403"/>
    <w:rsid w:val="00BB3924"/>
    <w:rsid w:val="00BB3B48"/>
    <w:rsid w:val="00BB3B53"/>
    <w:rsid w:val="00BB4707"/>
    <w:rsid w:val="00BB4E59"/>
    <w:rsid w:val="00BB6CE3"/>
    <w:rsid w:val="00BB70CE"/>
    <w:rsid w:val="00BB7ACB"/>
    <w:rsid w:val="00BC02EB"/>
    <w:rsid w:val="00BC02F7"/>
    <w:rsid w:val="00BC08AF"/>
    <w:rsid w:val="00BC0FFF"/>
    <w:rsid w:val="00BC1391"/>
    <w:rsid w:val="00BC1462"/>
    <w:rsid w:val="00BC1ACD"/>
    <w:rsid w:val="00BC2220"/>
    <w:rsid w:val="00BC272B"/>
    <w:rsid w:val="00BC2FB2"/>
    <w:rsid w:val="00BC394B"/>
    <w:rsid w:val="00BC3A9E"/>
    <w:rsid w:val="00BC3C5E"/>
    <w:rsid w:val="00BC478E"/>
    <w:rsid w:val="00BC6258"/>
    <w:rsid w:val="00BD0E36"/>
    <w:rsid w:val="00BD3BE5"/>
    <w:rsid w:val="00BD3FF4"/>
    <w:rsid w:val="00BD41DC"/>
    <w:rsid w:val="00BD44E7"/>
    <w:rsid w:val="00BD7310"/>
    <w:rsid w:val="00BD78C5"/>
    <w:rsid w:val="00BD7B70"/>
    <w:rsid w:val="00BE04B2"/>
    <w:rsid w:val="00BE0B51"/>
    <w:rsid w:val="00BE0CF0"/>
    <w:rsid w:val="00BE0D50"/>
    <w:rsid w:val="00BE1115"/>
    <w:rsid w:val="00BE1907"/>
    <w:rsid w:val="00BE1B52"/>
    <w:rsid w:val="00BE2471"/>
    <w:rsid w:val="00BE2844"/>
    <w:rsid w:val="00BE2BCA"/>
    <w:rsid w:val="00BE36D9"/>
    <w:rsid w:val="00BE4467"/>
    <w:rsid w:val="00BE47FF"/>
    <w:rsid w:val="00BE487F"/>
    <w:rsid w:val="00BE530A"/>
    <w:rsid w:val="00BE5676"/>
    <w:rsid w:val="00BE5BEB"/>
    <w:rsid w:val="00BE7522"/>
    <w:rsid w:val="00BE7BEA"/>
    <w:rsid w:val="00BE7D23"/>
    <w:rsid w:val="00BE7DCD"/>
    <w:rsid w:val="00BE7ED1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3DB5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79D"/>
    <w:rsid w:val="00C05230"/>
    <w:rsid w:val="00C05792"/>
    <w:rsid w:val="00C05A96"/>
    <w:rsid w:val="00C062FD"/>
    <w:rsid w:val="00C06CA6"/>
    <w:rsid w:val="00C106E4"/>
    <w:rsid w:val="00C10FF6"/>
    <w:rsid w:val="00C128DF"/>
    <w:rsid w:val="00C134FF"/>
    <w:rsid w:val="00C14E9F"/>
    <w:rsid w:val="00C15453"/>
    <w:rsid w:val="00C15AAA"/>
    <w:rsid w:val="00C15E1F"/>
    <w:rsid w:val="00C15F80"/>
    <w:rsid w:val="00C16891"/>
    <w:rsid w:val="00C1746F"/>
    <w:rsid w:val="00C17CF8"/>
    <w:rsid w:val="00C201D2"/>
    <w:rsid w:val="00C21458"/>
    <w:rsid w:val="00C215E2"/>
    <w:rsid w:val="00C216CB"/>
    <w:rsid w:val="00C21D8F"/>
    <w:rsid w:val="00C21E8C"/>
    <w:rsid w:val="00C21F4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276D6"/>
    <w:rsid w:val="00C30D00"/>
    <w:rsid w:val="00C3149A"/>
    <w:rsid w:val="00C3156F"/>
    <w:rsid w:val="00C31572"/>
    <w:rsid w:val="00C34B29"/>
    <w:rsid w:val="00C35362"/>
    <w:rsid w:val="00C35E3C"/>
    <w:rsid w:val="00C36824"/>
    <w:rsid w:val="00C37D28"/>
    <w:rsid w:val="00C408A1"/>
    <w:rsid w:val="00C40B3B"/>
    <w:rsid w:val="00C4102A"/>
    <w:rsid w:val="00C410E1"/>
    <w:rsid w:val="00C411D6"/>
    <w:rsid w:val="00C44177"/>
    <w:rsid w:val="00C4583F"/>
    <w:rsid w:val="00C45B59"/>
    <w:rsid w:val="00C45D76"/>
    <w:rsid w:val="00C45F03"/>
    <w:rsid w:val="00C460A7"/>
    <w:rsid w:val="00C46419"/>
    <w:rsid w:val="00C46916"/>
    <w:rsid w:val="00C46B5F"/>
    <w:rsid w:val="00C46CAC"/>
    <w:rsid w:val="00C4791F"/>
    <w:rsid w:val="00C500D3"/>
    <w:rsid w:val="00C50349"/>
    <w:rsid w:val="00C50562"/>
    <w:rsid w:val="00C5101E"/>
    <w:rsid w:val="00C51022"/>
    <w:rsid w:val="00C51B19"/>
    <w:rsid w:val="00C526C7"/>
    <w:rsid w:val="00C52E46"/>
    <w:rsid w:val="00C53386"/>
    <w:rsid w:val="00C560D9"/>
    <w:rsid w:val="00C56F3E"/>
    <w:rsid w:val="00C57217"/>
    <w:rsid w:val="00C57295"/>
    <w:rsid w:val="00C5778F"/>
    <w:rsid w:val="00C60694"/>
    <w:rsid w:val="00C61328"/>
    <w:rsid w:val="00C61B7E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58C1"/>
    <w:rsid w:val="00C758E7"/>
    <w:rsid w:val="00C762EF"/>
    <w:rsid w:val="00C7630B"/>
    <w:rsid w:val="00C76520"/>
    <w:rsid w:val="00C76540"/>
    <w:rsid w:val="00C80C9D"/>
    <w:rsid w:val="00C81E67"/>
    <w:rsid w:val="00C8218E"/>
    <w:rsid w:val="00C823F5"/>
    <w:rsid w:val="00C82BB2"/>
    <w:rsid w:val="00C82F07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4A61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BDB"/>
    <w:rsid w:val="00CA2C62"/>
    <w:rsid w:val="00CA326A"/>
    <w:rsid w:val="00CA51F6"/>
    <w:rsid w:val="00CA5471"/>
    <w:rsid w:val="00CA5548"/>
    <w:rsid w:val="00CA581F"/>
    <w:rsid w:val="00CA5929"/>
    <w:rsid w:val="00CA5A67"/>
    <w:rsid w:val="00CA6592"/>
    <w:rsid w:val="00CA7273"/>
    <w:rsid w:val="00CA7E5A"/>
    <w:rsid w:val="00CB018B"/>
    <w:rsid w:val="00CB0408"/>
    <w:rsid w:val="00CB066E"/>
    <w:rsid w:val="00CB0B54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3056"/>
    <w:rsid w:val="00CC4E51"/>
    <w:rsid w:val="00CC4E6B"/>
    <w:rsid w:val="00CC6C17"/>
    <w:rsid w:val="00CC6E26"/>
    <w:rsid w:val="00CD1651"/>
    <w:rsid w:val="00CD1B4D"/>
    <w:rsid w:val="00CD1FB7"/>
    <w:rsid w:val="00CD2DE5"/>
    <w:rsid w:val="00CD3F39"/>
    <w:rsid w:val="00CD46EE"/>
    <w:rsid w:val="00CD4857"/>
    <w:rsid w:val="00CD487F"/>
    <w:rsid w:val="00CD4BC3"/>
    <w:rsid w:val="00CD4F21"/>
    <w:rsid w:val="00CD590E"/>
    <w:rsid w:val="00CD592B"/>
    <w:rsid w:val="00CD6149"/>
    <w:rsid w:val="00CD6AFF"/>
    <w:rsid w:val="00CD7874"/>
    <w:rsid w:val="00CD7932"/>
    <w:rsid w:val="00CE0076"/>
    <w:rsid w:val="00CE0428"/>
    <w:rsid w:val="00CE0EE0"/>
    <w:rsid w:val="00CE1B0E"/>
    <w:rsid w:val="00CE23EE"/>
    <w:rsid w:val="00CE271E"/>
    <w:rsid w:val="00CE2B5C"/>
    <w:rsid w:val="00CE2DC8"/>
    <w:rsid w:val="00CE3297"/>
    <w:rsid w:val="00CE3B2D"/>
    <w:rsid w:val="00CE3F5B"/>
    <w:rsid w:val="00CE405E"/>
    <w:rsid w:val="00CE471A"/>
    <w:rsid w:val="00CE4DE3"/>
    <w:rsid w:val="00CE53DB"/>
    <w:rsid w:val="00CE5606"/>
    <w:rsid w:val="00CE5D1B"/>
    <w:rsid w:val="00CE5DA3"/>
    <w:rsid w:val="00CE67B9"/>
    <w:rsid w:val="00CE68C5"/>
    <w:rsid w:val="00CE7152"/>
    <w:rsid w:val="00CF03F2"/>
    <w:rsid w:val="00CF1504"/>
    <w:rsid w:val="00CF1BD0"/>
    <w:rsid w:val="00CF2E96"/>
    <w:rsid w:val="00CF3C96"/>
    <w:rsid w:val="00CF40F4"/>
    <w:rsid w:val="00CF4B94"/>
    <w:rsid w:val="00CF4FED"/>
    <w:rsid w:val="00CF5698"/>
    <w:rsid w:val="00CF57A9"/>
    <w:rsid w:val="00CF6B2D"/>
    <w:rsid w:val="00CF6C7D"/>
    <w:rsid w:val="00CF6CA5"/>
    <w:rsid w:val="00CF76F8"/>
    <w:rsid w:val="00D01A18"/>
    <w:rsid w:val="00D01B7C"/>
    <w:rsid w:val="00D020D8"/>
    <w:rsid w:val="00D021BA"/>
    <w:rsid w:val="00D025F3"/>
    <w:rsid w:val="00D036DA"/>
    <w:rsid w:val="00D036EA"/>
    <w:rsid w:val="00D03F08"/>
    <w:rsid w:val="00D05CF2"/>
    <w:rsid w:val="00D06203"/>
    <w:rsid w:val="00D06C62"/>
    <w:rsid w:val="00D06C78"/>
    <w:rsid w:val="00D07324"/>
    <w:rsid w:val="00D10335"/>
    <w:rsid w:val="00D10384"/>
    <w:rsid w:val="00D10627"/>
    <w:rsid w:val="00D10BA3"/>
    <w:rsid w:val="00D111ED"/>
    <w:rsid w:val="00D11545"/>
    <w:rsid w:val="00D11E45"/>
    <w:rsid w:val="00D11FD7"/>
    <w:rsid w:val="00D129D6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17FEE"/>
    <w:rsid w:val="00D20154"/>
    <w:rsid w:val="00D209ED"/>
    <w:rsid w:val="00D22F7F"/>
    <w:rsid w:val="00D233A0"/>
    <w:rsid w:val="00D23D8F"/>
    <w:rsid w:val="00D24C30"/>
    <w:rsid w:val="00D251B4"/>
    <w:rsid w:val="00D25493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1F5B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849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5AE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774C"/>
    <w:rsid w:val="00D5797F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3C80"/>
    <w:rsid w:val="00D73E46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3357"/>
    <w:rsid w:val="00D83CB2"/>
    <w:rsid w:val="00D84AC8"/>
    <w:rsid w:val="00D84AD3"/>
    <w:rsid w:val="00D84C8F"/>
    <w:rsid w:val="00D85F65"/>
    <w:rsid w:val="00D861F0"/>
    <w:rsid w:val="00D86A42"/>
    <w:rsid w:val="00D90264"/>
    <w:rsid w:val="00D90DE4"/>
    <w:rsid w:val="00D92045"/>
    <w:rsid w:val="00D92B14"/>
    <w:rsid w:val="00D92F0B"/>
    <w:rsid w:val="00D933AC"/>
    <w:rsid w:val="00D93E08"/>
    <w:rsid w:val="00D94200"/>
    <w:rsid w:val="00D96757"/>
    <w:rsid w:val="00DA184F"/>
    <w:rsid w:val="00DA285E"/>
    <w:rsid w:val="00DA2974"/>
    <w:rsid w:val="00DA31AF"/>
    <w:rsid w:val="00DA433C"/>
    <w:rsid w:val="00DA572B"/>
    <w:rsid w:val="00DA7204"/>
    <w:rsid w:val="00DA76AA"/>
    <w:rsid w:val="00DA7D7A"/>
    <w:rsid w:val="00DB039C"/>
    <w:rsid w:val="00DB0945"/>
    <w:rsid w:val="00DB11D9"/>
    <w:rsid w:val="00DB20C1"/>
    <w:rsid w:val="00DB2E89"/>
    <w:rsid w:val="00DB2F10"/>
    <w:rsid w:val="00DB3503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C59"/>
    <w:rsid w:val="00DB7E0F"/>
    <w:rsid w:val="00DC09BE"/>
    <w:rsid w:val="00DC0A9E"/>
    <w:rsid w:val="00DC0C06"/>
    <w:rsid w:val="00DC1316"/>
    <w:rsid w:val="00DC14A2"/>
    <w:rsid w:val="00DC26E9"/>
    <w:rsid w:val="00DC30C7"/>
    <w:rsid w:val="00DC3514"/>
    <w:rsid w:val="00DC50C5"/>
    <w:rsid w:val="00DC53E7"/>
    <w:rsid w:val="00DC581D"/>
    <w:rsid w:val="00DC60AE"/>
    <w:rsid w:val="00DC6E32"/>
    <w:rsid w:val="00DC6F20"/>
    <w:rsid w:val="00DC742B"/>
    <w:rsid w:val="00DC7B7D"/>
    <w:rsid w:val="00DD0092"/>
    <w:rsid w:val="00DD0487"/>
    <w:rsid w:val="00DD140E"/>
    <w:rsid w:val="00DD17A8"/>
    <w:rsid w:val="00DD2400"/>
    <w:rsid w:val="00DD29F5"/>
    <w:rsid w:val="00DD3744"/>
    <w:rsid w:val="00DD3E46"/>
    <w:rsid w:val="00DD3E48"/>
    <w:rsid w:val="00DD4890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305C"/>
    <w:rsid w:val="00DE3ADD"/>
    <w:rsid w:val="00DE4368"/>
    <w:rsid w:val="00DE4398"/>
    <w:rsid w:val="00DE597B"/>
    <w:rsid w:val="00DE7188"/>
    <w:rsid w:val="00DE751E"/>
    <w:rsid w:val="00DE7990"/>
    <w:rsid w:val="00DE7A1F"/>
    <w:rsid w:val="00DF034D"/>
    <w:rsid w:val="00DF0DE5"/>
    <w:rsid w:val="00DF24F4"/>
    <w:rsid w:val="00DF49CB"/>
    <w:rsid w:val="00DF5462"/>
    <w:rsid w:val="00DF5857"/>
    <w:rsid w:val="00DF626F"/>
    <w:rsid w:val="00DF659D"/>
    <w:rsid w:val="00DF6C30"/>
    <w:rsid w:val="00DF76A6"/>
    <w:rsid w:val="00DF7F33"/>
    <w:rsid w:val="00E01869"/>
    <w:rsid w:val="00E01C3B"/>
    <w:rsid w:val="00E0262C"/>
    <w:rsid w:val="00E02FFD"/>
    <w:rsid w:val="00E0309B"/>
    <w:rsid w:val="00E036D1"/>
    <w:rsid w:val="00E053CA"/>
    <w:rsid w:val="00E06572"/>
    <w:rsid w:val="00E06B18"/>
    <w:rsid w:val="00E07216"/>
    <w:rsid w:val="00E075EB"/>
    <w:rsid w:val="00E07C11"/>
    <w:rsid w:val="00E106DD"/>
    <w:rsid w:val="00E10CE2"/>
    <w:rsid w:val="00E1209D"/>
    <w:rsid w:val="00E1226B"/>
    <w:rsid w:val="00E1232D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16BD2"/>
    <w:rsid w:val="00E23035"/>
    <w:rsid w:val="00E23D37"/>
    <w:rsid w:val="00E24563"/>
    <w:rsid w:val="00E25429"/>
    <w:rsid w:val="00E25959"/>
    <w:rsid w:val="00E261B0"/>
    <w:rsid w:val="00E26811"/>
    <w:rsid w:val="00E26D21"/>
    <w:rsid w:val="00E300E8"/>
    <w:rsid w:val="00E308B0"/>
    <w:rsid w:val="00E30ECE"/>
    <w:rsid w:val="00E34687"/>
    <w:rsid w:val="00E34DC3"/>
    <w:rsid w:val="00E34F22"/>
    <w:rsid w:val="00E36564"/>
    <w:rsid w:val="00E365AF"/>
    <w:rsid w:val="00E37385"/>
    <w:rsid w:val="00E40642"/>
    <w:rsid w:val="00E40B94"/>
    <w:rsid w:val="00E40D27"/>
    <w:rsid w:val="00E4183B"/>
    <w:rsid w:val="00E42FAF"/>
    <w:rsid w:val="00E435CB"/>
    <w:rsid w:val="00E436A9"/>
    <w:rsid w:val="00E43708"/>
    <w:rsid w:val="00E4384E"/>
    <w:rsid w:val="00E43DE6"/>
    <w:rsid w:val="00E44A03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3961"/>
    <w:rsid w:val="00E53E2F"/>
    <w:rsid w:val="00E53E5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BCF"/>
    <w:rsid w:val="00E60456"/>
    <w:rsid w:val="00E610EA"/>
    <w:rsid w:val="00E6302C"/>
    <w:rsid w:val="00E63820"/>
    <w:rsid w:val="00E63F82"/>
    <w:rsid w:val="00E64CF0"/>
    <w:rsid w:val="00E64EE3"/>
    <w:rsid w:val="00E65FD9"/>
    <w:rsid w:val="00E66ED3"/>
    <w:rsid w:val="00E67721"/>
    <w:rsid w:val="00E7097B"/>
    <w:rsid w:val="00E72339"/>
    <w:rsid w:val="00E728F5"/>
    <w:rsid w:val="00E739DE"/>
    <w:rsid w:val="00E73E08"/>
    <w:rsid w:val="00E74553"/>
    <w:rsid w:val="00E745AB"/>
    <w:rsid w:val="00E74DD4"/>
    <w:rsid w:val="00E75219"/>
    <w:rsid w:val="00E75FCB"/>
    <w:rsid w:val="00E775B9"/>
    <w:rsid w:val="00E77FB8"/>
    <w:rsid w:val="00E80268"/>
    <w:rsid w:val="00E8032F"/>
    <w:rsid w:val="00E80449"/>
    <w:rsid w:val="00E8046A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5442"/>
    <w:rsid w:val="00E85DBE"/>
    <w:rsid w:val="00E85E46"/>
    <w:rsid w:val="00E85FDC"/>
    <w:rsid w:val="00E860AE"/>
    <w:rsid w:val="00E87232"/>
    <w:rsid w:val="00E87A9C"/>
    <w:rsid w:val="00E87D5D"/>
    <w:rsid w:val="00E906A3"/>
    <w:rsid w:val="00E909C9"/>
    <w:rsid w:val="00E91C6B"/>
    <w:rsid w:val="00E91F92"/>
    <w:rsid w:val="00E92007"/>
    <w:rsid w:val="00E9247D"/>
    <w:rsid w:val="00E92506"/>
    <w:rsid w:val="00E92877"/>
    <w:rsid w:val="00E9353B"/>
    <w:rsid w:val="00E94389"/>
    <w:rsid w:val="00E94938"/>
    <w:rsid w:val="00E94D4E"/>
    <w:rsid w:val="00E94E63"/>
    <w:rsid w:val="00E9561B"/>
    <w:rsid w:val="00E95C1A"/>
    <w:rsid w:val="00E9603B"/>
    <w:rsid w:val="00E96915"/>
    <w:rsid w:val="00EA013C"/>
    <w:rsid w:val="00EA030B"/>
    <w:rsid w:val="00EA0599"/>
    <w:rsid w:val="00EA10C9"/>
    <w:rsid w:val="00EA3610"/>
    <w:rsid w:val="00EA3978"/>
    <w:rsid w:val="00EA3B90"/>
    <w:rsid w:val="00EA45E8"/>
    <w:rsid w:val="00EA5703"/>
    <w:rsid w:val="00EA6D3E"/>
    <w:rsid w:val="00EA7261"/>
    <w:rsid w:val="00EA7743"/>
    <w:rsid w:val="00EB03FA"/>
    <w:rsid w:val="00EB1024"/>
    <w:rsid w:val="00EB1FD5"/>
    <w:rsid w:val="00EB1FEC"/>
    <w:rsid w:val="00EB2794"/>
    <w:rsid w:val="00EB3002"/>
    <w:rsid w:val="00EB38E5"/>
    <w:rsid w:val="00EB48AE"/>
    <w:rsid w:val="00EB491F"/>
    <w:rsid w:val="00EB4EE3"/>
    <w:rsid w:val="00EB5A31"/>
    <w:rsid w:val="00EB5DE3"/>
    <w:rsid w:val="00EB630C"/>
    <w:rsid w:val="00EB7616"/>
    <w:rsid w:val="00EC018B"/>
    <w:rsid w:val="00EC09C1"/>
    <w:rsid w:val="00EC1F58"/>
    <w:rsid w:val="00EC271F"/>
    <w:rsid w:val="00EC3329"/>
    <w:rsid w:val="00EC3830"/>
    <w:rsid w:val="00EC388A"/>
    <w:rsid w:val="00EC39B4"/>
    <w:rsid w:val="00EC39C8"/>
    <w:rsid w:val="00EC3D50"/>
    <w:rsid w:val="00EC4784"/>
    <w:rsid w:val="00EC49FF"/>
    <w:rsid w:val="00EC4DB4"/>
    <w:rsid w:val="00EC4E3A"/>
    <w:rsid w:val="00EC4FAB"/>
    <w:rsid w:val="00EC5F66"/>
    <w:rsid w:val="00EC643A"/>
    <w:rsid w:val="00EC65BC"/>
    <w:rsid w:val="00EC77AC"/>
    <w:rsid w:val="00EC7849"/>
    <w:rsid w:val="00ED2042"/>
    <w:rsid w:val="00ED20BB"/>
    <w:rsid w:val="00ED525D"/>
    <w:rsid w:val="00ED63FA"/>
    <w:rsid w:val="00ED6A74"/>
    <w:rsid w:val="00ED6D4C"/>
    <w:rsid w:val="00ED7501"/>
    <w:rsid w:val="00EE09C7"/>
    <w:rsid w:val="00EE1E61"/>
    <w:rsid w:val="00EE249F"/>
    <w:rsid w:val="00EE2B1B"/>
    <w:rsid w:val="00EE31D1"/>
    <w:rsid w:val="00EE379A"/>
    <w:rsid w:val="00EE3A6B"/>
    <w:rsid w:val="00EE424A"/>
    <w:rsid w:val="00EE531D"/>
    <w:rsid w:val="00EE5D03"/>
    <w:rsid w:val="00EE60DE"/>
    <w:rsid w:val="00EE784A"/>
    <w:rsid w:val="00EF0ABA"/>
    <w:rsid w:val="00EF1250"/>
    <w:rsid w:val="00EF1D04"/>
    <w:rsid w:val="00EF2956"/>
    <w:rsid w:val="00EF2F59"/>
    <w:rsid w:val="00EF640B"/>
    <w:rsid w:val="00F02A85"/>
    <w:rsid w:val="00F04482"/>
    <w:rsid w:val="00F04488"/>
    <w:rsid w:val="00F04808"/>
    <w:rsid w:val="00F04C03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2E3"/>
    <w:rsid w:val="00F1163A"/>
    <w:rsid w:val="00F11FB3"/>
    <w:rsid w:val="00F12033"/>
    <w:rsid w:val="00F12839"/>
    <w:rsid w:val="00F12F7E"/>
    <w:rsid w:val="00F1308D"/>
    <w:rsid w:val="00F133E7"/>
    <w:rsid w:val="00F13580"/>
    <w:rsid w:val="00F13C80"/>
    <w:rsid w:val="00F151EA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6851"/>
    <w:rsid w:val="00F26F36"/>
    <w:rsid w:val="00F27748"/>
    <w:rsid w:val="00F30004"/>
    <w:rsid w:val="00F32D47"/>
    <w:rsid w:val="00F32FC1"/>
    <w:rsid w:val="00F348A1"/>
    <w:rsid w:val="00F349B0"/>
    <w:rsid w:val="00F34B99"/>
    <w:rsid w:val="00F354DC"/>
    <w:rsid w:val="00F35EB3"/>
    <w:rsid w:val="00F40796"/>
    <w:rsid w:val="00F40D83"/>
    <w:rsid w:val="00F411D4"/>
    <w:rsid w:val="00F418F5"/>
    <w:rsid w:val="00F42BF3"/>
    <w:rsid w:val="00F43533"/>
    <w:rsid w:val="00F45C31"/>
    <w:rsid w:val="00F46DF4"/>
    <w:rsid w:val="00F471BC"/>
    <w:rsid w:val="00F47240"/>
    <w:rsid w:val="00F478C6"/>
    <w:rsid w:val="00F519F9"/>
    <w:rsid w:val="00F52926"/>
    <w:rsid w:val="00F5350F"/>
    <w:rsid w:val="00F53E75"/>
    <w:rsid w:val="00F5404A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2DC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25E7"/>
    <w:rsid w:val="00F835B4"/>
    <w:rsid w:val="00F8361F"/>
    <w:rsid w:val="00F840CD"/>
    <w:rsid w:val="00F840DD"/>
    <w:rsid w:val="00F84CBD"/>
    <w:rsid w:val="00F85198"/>
    <w:rsid w:val="00F862B5"/>
    <w:rsid w:val="00F87251"/>
    <w:rsid w:val="00F909FA"/>
    <w:rsid w:val="00F918D7"/>
    <w:rsid w:val="00F91A26"/>
    <w:rsid w:val="00F91A79"/>
    <w:rsid w:val="00F91A9B"/>
    <w:rsid w:val="00F9243A"/>
    <w:rsid w:val="00F927A8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4581"/>
    <w:rsid w:val="00FA4EFF"/>
    <w:rsid w:val="00FA5FCB"/>
    <w:rsid w:val="00FA62F7"/>
    <w:rsid w:val="00FA69FC"/>
    <w:rsid w:val="00FA6CD9"/>
    <w:rsid w:val="00FA6D1A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3123"/>
    <w:rsid w:val="00FB33C5"/>
    <w:rsid w:val="00FB3A95"/>
    <w:rsid w:val="00FB5E81"/>
    <w:rsid w:val="00FB6DD6"/>
    <w:rsid w:val="00FC0035"/>
    <w:rsid w:val="00FC047E"/>
    <w:rsid w:val="00FC0C2D"/>
    <w:rsid w:val="00FC0FE1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D052D"/>
    <w:rsid w:val="00FD0D03"/>
    <w:rsid w:val="00FD1290"/>
    <w:rsid w:val="00FD1CB1"/>
    <w:rsid w:val="00FD2216"/>
    <w:rsid w:val="00FD2E8F"/>
    <w:rsid w:val="00FD391A"/>
    <w:rsid w:val="00FD3CBC"/>
    <w:rsid w:val="00FD55AE"/>
    <w:rsid w:val="00FD5B9B"/>
    <w:rsid w:val="00FD744E"/>
    <w:rsid w:val="00FD749E"/>
    <w:rsid w:val="00FD7993"/>
    <w:rsid w:val="00FE1EA7"/>
    <w:rsid w:val="00FE227E"/>
    <w:rsid w:val="00FE2595"/>
    <w:rsid w:val="00FE27DF"/>
    <w:rsid w:val="00FE289C"/>
    <w:rsid w:val="00FE2E75"/>
    <w:rsid w:val="00FE3A75"/>
    <w:rsid w:val="00FE41C5"/>
    <w:rsid w:val="00FE490E"/>
    <w:rsid w:val="00FE52A6"/>
    <w:rsid w:val="00FE5371"/>
    <w:rsid w:val="00FE575B"/>
    <w:rsid w:val="00FE5F56"/>
    <w:rsid w:val="00FE60D1"/>
    <w:rsid w:val="00FE6690"/>
    <w:rsid w:val="00FE6725"/>
    <w:rsid w:val="00FE6DC1"/>
    <w:rsid w:val="00FE785F"/>
    <w:rsid w:val="00FF12B4"/>
    <w:rsid w:val="00FF1412"/>
    <w:rsid w:val="00FF18E7"/>
    <w:rsid w:val="00FF2715"/>
    <w:rsid w:val="00FF27BE"/>
    <w:rsid w:val="00FF5373"/>
    <w:rsid w:val="00FF589A"/>
    <w:rsid w:val="00FF5A44"/>
    <w:rsid w:val="00FF5B3E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7314AF"/>
  <w15:docId w15:val="{BE51E493-1BE6-468C-8FA8-640B8A7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24E"/>
  </w:style>
  <w:style w:type="paragraph" w:styleId="Nagwek1">
    <w:name w:val="heading 1"/>
    <w:basedOn w:val="Normalny"/>
    <w:next w:val="Normalny"/>
    <w:link w:val="Nagwek1Znak"/>
    <w:uiPriority w:val="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CW_Lista,Odstavec,WYPUNKTOWANIE Akapit z listą,normalny tekst,2 heading,A_wyliczenie,K-P_odwolanie,maz_wyliczenie,opis dzialania,Akapit z list¹,List Paragraph1,Akapit z listą BS,Bulle,Nag 1"/>
    <w:basedOn w:val="Normalny"/>
    <w:link w:val="AkapitzlistZnak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CW_Lista Znak,Odstavec Znak,WYPUNKTOWANIE Akapit z listą Znak,normalny tekst Znak,2 heading Znak,A_wyliczenie Znak,K-P_odwolanie Znak,maz_wyliczenie Znak,Bulle Znak"/>
    <w:link w:val="Akapitzlist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811E85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11E85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wniosek-inwestycyjny">
    <w:name w:val="wniosek-inwestycyjny"/>
    <w:basedOn w:val="Domylnaczcionkaakapitu"/>
    <w:uiPriority w:val="1"/>
    <w:rsid w:val="0042421F"/>
    <w:rPr>
      <w:i/>
      <w:color w:val="323E4F" w:themeColor="text2" w:themeShade="BF"/>
    </w:rPr>
  </w:style>
  <w:style w:type="character" w:customStyle="1" w:styleId="WWCharLFO16LVL6">
    <w:name w:val="WW_CharLFO16LVL6"/>
    <w:rsid w:val="00F04C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7FC"/>
    <w:rPr>
      <w:color w:val="605E5C"/>
      <w:shd w:val="clear" w:color="auto" w:fill="E1DFDD"/>
    </w:rPr>
  </w:style>
  <w:style w:type="paragraph" w:customStyle="1" w:styleId="TreA">
    <w:name w:val="Treść A"/>
    <w:rsid w:val="00582C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Zaimportowanystyl7">
    <w:name w:val="Zaimportowany styl 7"/>
    <w:rsid w:val="00582CEB"/>
    <w:pPr>
      <w:numPr>
        <w:numId w:val="158"/>
      </w:numPr>
    </w:pPr>
  </w:style>
  <w:style w:type="paragraph" w:customStyle="1" w:styleId="pf0">
    <w:name w:val="pf0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C55820D-830D-4D2E-9566-1EB60392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Arkadiusz Hofman (Nadleśnictwo Damnica)</cp:lastModifiedBy>
  <cp:revision>2</cp:revision>
  <cp:lastPrinted>2026-04-13T05:49:00Z</cp:lastPrinted>
  <dcterms:created xsi:type="dcterms:W3CDTF">2026-04-13T09:25:00Z</dcterms:created>
  <dcterms:modified xsi:type="dcterms:W3CDTF">2026-04-13T09:25:00Z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